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91B7D"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91B7D" w:rsidRDefault="0046735E" w:rsidP="0046735E">
            <w:pPr>
              <w:suppressAutoHyphens w:val="0"/>
              <w:spacing w:line="240" w:lineRule="auto"/>
              <w:ind w:firstLine="0"/>
              <w:rPr>
                <w:bCs w:val="0"/>
                <w:snapToGrid w:val="0"/>
                <w:sz w:val="24"/>
                <w:szCs w:val="24"/>
                <w:lang w:eastAsia="ru-RU"/>
              </w:rPr>
            </w:pPr>
          </w:p>
          <w:p w14:paraId="020C1174" w14:textId="1070EAFC" w:rsidR="0046735E" w:rsidRPr="00091B7D" w:rsidRDefault="0046735E" w:rsidP="0046735E">
            <w:pPr>
              <w:suppressAutoHyphens w:val="0"/>
              <w:spacing w:line="240" w:lineRule="auto"/>
              <w:ind w:firstLine="0"/>
              <w:rPr>
                <w:bCs w:val="0"/>
                <w:snapToGrid w:val="0"/>
                <w:sz w:val="24"/>
                <w:szCs w:val="24"/>
                <w:lang w:eastAsia="ru-RU"/>
              </w:rPr>
            </w:pPr>
            <w:r w:rsidRPr="00091B7D">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91B7D">
              <w:rPr>
                <w:bCs w:val="0"/>
                <w:snapToGrid w:val="0"/>
                <w:sz w:val="24"/>
                <w:szCs w:val="24"/>
                <w:lang w:eastAsia="ru-RU"/>
              </w:rPr>
              <w:t xml:space="preserve">№ </w:t>
            </w:r>
            <w:r w:rsidRPr="00091B7D">
              <w:rPr>
                <w:bCs w:val="0"/>
                <w:snapToGrid w:val="0"/>
                <w:sz w:val="24"/>
                <w:szCs w:val="24"/>
                <w:lang w:eastAsia="ru-RU"/>
              </w:rPr>
              <w:t>УД-</w:t>
            </w:r>
            <w:r w:rsidRPr="00091B7D">
              <w:rPr>
                <w:bCs w:val="0"/>
                <w:spacing w:val="-4"/>
                <w:sz w:val="24"/>
                <w:szCs w:val="24"/>
              </w:rPr>
              <w:t>6</w:t>
            </w:r>
            <w:r w:rsidR="00812506">
              <w:rPr>
                <w:bCs w:val="0"/>
                <w:spacing w:val="-4"/>
                <w:sz w:val="24"/>
                <w:szCs w:val="24"/>
              </w:rPr>
              <w:t>3</w:t>
            </w:r>
            <w:r w:rsidR="005B6F2C">
              <w:rPr>
                <w:bCs w:val="0"/>
                <w:spacing w:val="-4"/>
                <w:sz w:val="24"/>
                <w:szCs w:val="24"/>
              </w:rPr>
              <w:t>3</w:t>
            </w:r>
            <w:r w:rsidRPr="00091B7D">
              <w:rPr>
                <w:bCs w:val="0"/>
                <w:spacing w:val="-4"/>
                <w:sz w:val="24"/>
                <w:szCs w:val="24"/>
              </w:rPr>
              <w:t xml:space="preserve"> от </w:t>
            </w:r>
            <w:r w:rsidR="00091B7D">
              <w:rPr>
                <w:bCs w:val="0"/>
                <w:spacing w:val="-4"/>
                <w:sz w:val="24"/>
                <w:szCs w:val="24"/>
              </w:rPr>
              <w:t>18.10.2018 г.</w:t>
            </w:r>
          </w:p>
          <w:p w14:paraId="24063C79" w14:textId="77777777" w:rsidR="0046735E" w:rsidRPr="00091B7D"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57FBCAF3" w:rsidR="00C53E73" w:rsidRPr="005B6F2C"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91B7D">
        <w:rPr>
          <w:b/>
          <w:sz w:val="24"/>
          <w:szCs w:val="24"/>
        </w:rPr>
        <w:t xml:space="preserve">на право заключения </w:t>
      </w:r>
      <w:r w:rsidR="00935C24" w:rsidRPr="00091B7D">
        <w:rPr>
          <w:b/>
          <w:sz w:val="24"/>
          <w:szCs w:val="24"/>
        </w:rPr>
        <w:t>договор</w:t>
      </w:r>
      <w:r w:rsidR="00091B7D" w:rsidRPr="00091B7D">
        <w:rPr>
          <w:b/>
          <w:sz w:val="24"/>
          <w:szCs w:val="24"/>
        </w:rPr>
        <w:t>а поставки</w:t>
      </w:r>
      <w:r w:rsidR="00935C24" w:rsidRPr="00091B7D">
        <w:rPr>
          <w:b/>
          <w:sz w:val="24"/>
          <w:szCs w:val="24"/>
        </w:rPr>
        <w:t xml:space="preserve"> </w:t>
      </w:r>
      <w:r w:rsidR="005B6F2C" w:rsidRPr="005B6F2C">
        <w:rPr>
          <w:b/>
          <w:sz w:val="24"/>
          <w:szCs w:val="24"/>
          <w:lang w:eastAsia="ru-RU"/>
        </w:rPr>
        <w:t>право заключения договора на поставку крана автомобильного КС-45734 на базе УРАЛ-5557 либо аналога для нужд филиала ПАО «МРСК Юга» - «Ростовэнерго» в 2018</w:t>
      </w:r>
      <w:r w:rsidR="005B6F2C">
        <w:rPr>
          <w:b/>
          <w:sz w:val="24"/>
          <w:szCs w:val="24"/>
          <w:lang w:eastAsia="ru-RU"/>
        </w:rPr>
        <w:t xml:space="preserve"> </w:t>
      </w:r>
      <w:r w:rsidR="005B6F2C" w:rsidRPr="005B6F2C">
        <w:rPr>
          <w:b/>
          <w:sz w:val="24"/>
          <w:szCs w:val="24"/>
          <w:lang w:eastAsia="ru-RU"/>
        </w:rPr>
        <w:t>г</w:t>
      </w:r>
      <w:r w:rsidR="00812506" w:rsidRPr="005B6F2C">
        <w:rPr>
          <w:b/>
          <w:sz w:val="24"/>
          <w:szCs w:val="24"/>
          <w:lang w:eastAsia="ru-RU"/>
        </w:rPr>
        <w:t>.</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F8B2449" w14:textId="77777777" w:rsidR="005B6F2C" w:rsidRDefault="005B6F2C" w:rsidP="007A1F3E">
      <w:pPr>
        <w:pStyle w:val="1f6"/>
        <w:spacing w:line="264" w:lineRule="auto"/>
        <w:ind w:left="0" w:right="0"/>
        <w:jc w:val="center"/>
        <w:rPr>
          <w:rFonts w:ascii="Times New Roman" w:hAnsi="Times New Roman"/>
          <w:sz w:val="24"/>
          <w:szCs w:val="24"/>
        </w:rPr>
      </w:pPr>
    </w:p>
    <w:p w14:paraId="5570C9BD" w14:textId="77777777" w:rsidR="00091B7D" w:rsidRPr="00556B64" w:rsidRDefault="00091B7D"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2323C4E" w:rsidR="00E86E35" w:rsidRPr="00091B7D" w:rsidRDefault="00E86E35" w:rsidP="00091B7D">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91B7D">
        <w:rPr>
          <w:b/>
          <w:bCs/>
        </w:rPr>
        <w:t>Ключникова Ольга Сергеевна,</w:t>
      </w:r>
      <w:r w:rsidR="00B2272D" w:rsidRPr="00091B7D">
        <w:rPr>
          <w:bCs/>
        </w:rPr>
        <w:t xml:space="preserve"> тел.: (863) 307-04-83, е-mail: </w:t>
      </w:r>
      <w:hyperlink r:id="rId19" w:history="1">
        <w:r w:rsidR="00B2272D" w:rsidRPr="00091B7D">
          <w:rPr>
            <w:rStyle w:val="a9"/>
            <w:bCs/>
            <w:lang w:val="en-US"/>
          </w:rPr>
          <w:t>kluchnikovaos</w:t>
        </w:r>
        <w:r w:rsidR="00B2272D" w:rsidRPr="00091B7D">
          <w:rPr>
            <w:rStyle w:val="a9"/>
            <w:bCs/>
          </w:rPr>
          <w:t>@</w:t>
        </w:r>
        <w:r w:rsidR="00B2272D" w:rsidRPr="00091B7D">
          <w:rPr>
            <w:rStyle w:val="a9"/>
            <w:bCs/>
            <w:lang w:val="en-US"/>
          </w:rPr>
          <w:t>mrsk</w:t>
        </w:r>
        <w:r w:rsidR="00B2272D" w:rsidRPr="00091B7D">
          <w:rPr>
            <w:rStyle w:val="a9"/>
            <w:bCs/>
          </w:rPr>
          <w:t>-</w:t>
        </w:r>
        <w:r w:rsidR="00B2272D" w:rsidRPr="00091B7D">
          <w:rPr>
            <w:rStyle w:val="a9"/>
            <w:bCs/>
            <w:lang w:val="en-US"/>
          </w:rPr>
          <w:t>yuga</w:t>
        </w:r>
        <w:r w:rsidR="00B2272D" w:rsidRPr="00091B7D">
          <w:rPr>
            <w:rStyle w:val="a9"/>
            <w:bCs/>
          </w:rPr>
          <w:t>.</w:t>
        </w:r>
        <w:r w:rsidR="00B2272D" w:rsidRPr="00091B7D">
          <w:rPr>
            <w:rStyle w:val="a9"/>
            <w:bCs/>
            <w:lang w:val="en-US"/>
          </w:rPr>
          <w:t>ru</w:t>
        </w:r>
      </w:hyperlink>
      <w:r w:rsidRPr="00091B7D">
        <w:t>, Извеще</w:t>
      </w:r>
      <w:r w:rsidRPr="00556B64">
        <w:t xml:space="preserve">нием о проведении открытого </w:t>
      </w:r>
      <w:r w:rsidRPr="00556B64">
        <w:rPr>
          <w:iCs/>
        </w:rPr>
        <w:t>запроса предложений</w:t>
      </w:r>
      <w:r w:rsidRPr="00556B64">
        <w:t>, опубликованным:</w:t>
      </w:r>
      <w:r w:rsidR="00091B7D">
        <w:t xml:space="preserve"> </w:t>
      </w:r>
      <w:r w:rsidRPr="00091B7D">
        <w:rPr>
          <w:szCs w:val="24"/>
        </w:rPr>
        <w:t xml:space="preserve">на официальном сайте </w:t>
      </w:r>
      <w:r w:rsidRPr="00091B7D">
        <w:rPr>
          <w:szCs w:val="24"/>
          <w:u w:val="single"/>
        </w:rPr>
        <w:t>www.zakupki.gov.ru</w:t>
      </w:r>
      <w:r w:rsidRPr="00091B7D">
        <w:rPr>
          <w:szCs w:val="24"/>
        </w:rPr>
        <w:t xml:space="preserve">, на сайте электронной торговой площадки (далее – ЭТП) </w:t>
      </w:r>
      <w:hyperlink r:id="rId20" w:history="1">
        <w:r w:rsidR="0079281A" w:rsidRPr="00091B7D">
          <w:rPr>
            <w:rStyle w:val="a9"/>
            <w:rFonts w:eastAsia="MS Mincho"/>
            <w:color w:val="auto"/>
            <w:lang w:eastAsia="ja-JP"/>
          </w:rPr>
          <w:t>www.b2b-energo.ru</w:t>
        </w:r>
      </w:hyperlink>
      <w:r w:rsidRPr="00091B7D">
        <w:rPr>
          <w:rStyle w:val="a9"/>
          <w:rFonts w:eastAsia="MS Mincho"/>
          <w:color w:val="auto"/>
          <w:szCs w:val="24"/>
        </w:rPr>
        <w:t>,</w:t>
      </w:r>
      <w:r w:rsidRPr="00091B7D">
        <w:rPr>
          <w:szCs w:val="24"/>
        </w:rPr>
        <w:t xml:space="preserve">  на сайте </w:t>
      </w:r>
      <w:r w:rsidR="00ED5D25" w:rsidRPr="00091B7D">
        <w:rPr>
          <w:szCs w:val="24"/>
        </w:rPr>
        <w:t>П</w:t>
      </w:r>
      <w:r w:rsidRPr="00091B7D">
        <w:rPr>
          <w:szCs w:val="24"/>
        </w:rPr>
        <w:t xml:space="preserve">АО «МРСК </w:t>
      </w:r>
      <w:r w:rsidR="00725D97" w:rsidRPr="00091B7D">
        <w:rPr>
          <w:szCs w:val="24"/>
        </w:rPr>
        <w:t>Юг</w:t>
      </w:r>
      <w:r w:rsidRPr="00091B7D">
        <w:rPr>
          <w:szCs w:val="24"/>
        </w:rPr>
        <w:t xml:space="preserve">а» </w:t>
      </w:r>
      <w:r w:rsidR="00ED5D25" w:rsidRPr="00091B7D">
        <w:rPr>
          <w:szCs w:val="24"/>
          <w:u w:val="single"/>
        </w:rPr>
        <w:t>www.mrsk-yuga.ru</w:t>
      </w:r>
    </w:p>
    <w:bookmarkEnd w:id="13"/>
    <w:bookmarkEnd w:id="14"/>
    <w:bookmarkEnd w:id="15"/>
    <w:bookmarkEnd w:id="16"/>
    <w:bookmarkEnd w:id="17"/>
    <w:p w14:paraId="08731EC0" w14:textId="6C406755"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91B7D">
        <w:rPr>
          <w:iCs/>
        </w:rPr>
        <w:t>пригласило юридических лиц, физических лиц, в том числе индивидуальных предпринимателей,</w:t>
      </w:r>
      <w:r w:rsidRPr="00091B7D">
        <w:rPr>
          <w:iCs/>
          <w:u w:val="single"/>
        </w:rPr>
        <w:t xml:space="preserve">  </w:t>
      </w:r>
      <w:r w:rsidR="00E86E35" w:rsidRPr="00091B7D">
        <w:rPr>
          <w:bCs/>
          <w:iCs/>
          <w:snapToGrid w:val="0"/>
        </w:rPr>
        <w:t>к участию в открытом запросе предложений без предварительного квалификационного отбора (далее – запрос</w:t>
      </w:r>
      <w:r w:rsidR="00E86E35" w:rsidRPr="00556B64">
        <w:rPr>
          <w:bCs/>
          <w:iCs/>
          <w:snapToGrid w:val="0"/>
        </w:rPr>
        <w:t xml:space="preserve"> предложений)</w:t>
      </w:r>
      <w:r w:rsidR="00E86E35" w:rsidRPr="00556B64">
        <w:rPr>
          <w:bCs/>
          <w:iCs/>
          <w:snapToGrid w:val="0"/>
          <w:szCs w:val="24"/>
        </w:rPr>
        <w:t>.</w:t>
      </w:r>
      <w:bookmarkEnd w:id="18"/>
    </w:p>
    <w:p w14:paraId="436F4EE4" w14:textId="1EE68B6C"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r w:rsidR="00920CEF" w:rsidRPr="00D97B21">
        <w:rPr>
          <w:lang w:val="en-US"/>
        </w:rPr>
        <w:t>mrsk</w:t>
      </w:r>
      <w:r w:rsidR="00ED5D25" w:rsidRPr="00D97B21">
        <w:t>.ru»</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637777F8" w:rsidR="00935C24"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5B6F2C" w:rsidRPr="00091B7D">
        <w:rPr>
          <w:b/>
          <w:szCs w:val="24"/>
        </w:rPr>
        <w:t xml:space="preserve">право заключения договора поставки </w:t>
      </w:r>
      <w:r w:rsidR="005B6F2C" w:rsidRPr="005B6F2C">
        <w:rPr>
          <w:b/>
          <w:szCs w:val="24"/>
        </w:rPr>
        <w:t>право заключения договора на поставку крана автомобильного КС-45734 на базе УРАЛ-5557 либо аналога для нужд филиала ПАО «МРСК Юга» - «Ростовэнерго» в 2018</w:t>
      </w:r>
      <w:r w:rsidR="005B6F2C">
        <w:rPr>
          <w:b/>
          <w:szCs w:val="24"/>
        </w:rPr>
        <w:t xml:space="preserve"> </w:t>
      </w:r>
      <w:r w:rsidR="005B6F2C" w:rsidRPr="005B6F2C">
        <w:rPr>
          <w:b/>
          <w:szCs w:val="24"/>
        </w:rPr>
        <w:t>г.</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r w:rsidRPr="003D6014">
        <w:rPr>
          <w:szCs w:val="24"/>
        </w:rPr>
        <w:t xml:space="preserve">Формы подраздела 2.3.1.2., </w:t>
      </w:r>
      <w:r w:rsidRPr="003D6014">
        <w:rPr>
          <w:bCs/>
          <w:szCs w:val="24"/>
        </w:rPr>
        <w:t>за исключение подпунктов а), б), в), г), м), н).;</w:t>
      </w:r>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
    <w:p w14:paraId="59244686" w14:textId="77777777" w:rsidR="003D6014" w:rsidRPr="003D6014" w:rsidRDefault="003D6014" w:rsidP="00D80D7E">
      <w:pPr>
        <w:pStyle w:val="6-"/>
        <w:numPr>
          <w:ilvl w:val="5"/>
          <w:numId w:val="53"/>
        </w:numPr>
        <w:spacing w:line="276" w:lineRule="auto"/>
        <w:ind w:left="0" w:firstLine="709"/>
        <w:rPr>
          <w:szCs w:val="24"/>
        </w:rPr>
      </w:pPr>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71CFE381" w:rsidR="007A1F3E" w:rsidRDefault="007A1F3E" w:rsidP="00091B7D">
      <w:pPr>
        <w:pStyle w:val="4-"/>
        <w:numPr>
          <w:ilvl w:val="3"/>
          <w:numId w:val="40"/>
        </w:numPr>
        <w:tabs>
          <w:tab w:val="left" w:pos="1418"/>
        </w:tabs>
        <w:spacing w:line="276" w:lineRule="auto"/>
        <w:ind w:left="0" w:firstLine="709"/>
        <w:rPr>
          <w:bCs/>
          <w:szCs w:val="24"/>
        </w:rPr>
      </w:pPr>
      <w:r w:rsidRPr="005B7B15">
        <w:rPr>
          <w:bCs/>
          <w:szCs w:val="24"/>
        </w:rPr>
        <w:t xml:space="preserve"> </w:t>
      </w:r>
      <w:r w:rsidRPr="00091B7D">
        <w:rPr>
          <w:bCs/>
          <w:szCs w:val="24"/>
        </w:rPr>
        <w:t>Начальная (максимальная) цена Договора</w:t>
      </w:r>
      <w:r w:rsidR="0016027F" w:rsidRPr="00091B7D">
        <w:rPr>
          <w:bCs/>
          <w:szCs w:val="24"/>
        </w:rPr>
        <w:t xml:space="preserve"> (цена закупки</w:t>
      </w:r>
      <w:r w:rsidRPr="00091B7D">
        <w:rPr>
          <w:bCs/>
          <w:szCs w:val="24"/>
        </w:rPr>
        <w:t>) –</w:t>
      </w:r>
      <w:r w:rsidRPr="00091B7D">
        <w:rPr>
          <w:szCs w:val="24"/>
        </w:rPr>
        <w:t xml:space="preserve"> </w:t>
      </w:r>
      <w:r w:rsidR="005B6F2C">
        <w:rPr>
          <w:b/>
          <w:szCs w:val="24"/>
        </w:rPr>
        <w:t>6 700 000,00</w:t>
      </w:r>
      <w:r w:rsidR="00CE72BD" w:rsidRPr="00091B7D">
        <w:rPr>
          <w:b/>
          <w:szCs w:val="24"/>
        </w:rPr>
        <w:t xml:space="preserve"> руб. с учётом  НДС; (</w:t>
      </w:r>
      <w:r w:rsidR="005B6F2C">
        <w:rPr>
          <w:b/>
          <w:szCs w:val="24"/>
        </w:rPr>
        <w:t>5 677 966,10</w:t>
      </w:r>
      <w:bookmarkStart w:id="104" w:name="_GoBack"/>
      <w:bookmarkEnd w:id="104"/>
      <w:r w:rsidR="00CE72BD" w:rsidRPr="00091B7D">
        <w:rPr>
          <w:b/>
          <w:szCs w:val="24"/>
        </w:rPr>
        <w:t xml:space="preserve"> руб. без НДС)</w:t>
      </w:r>
      <w:r w:rsidRPr="00091B7D">
        <w:rPr>
          <w:szCs w:val="24"/>
        </w:rPr>
        <w:t>.</w:t>
      </w:r>
      <w:r w:rsidR="00091B7D" w:rsidRPr="00091B7D">
        <w:rPr>
          <w:szCs w:val="24"/>
        </w:rPr>
        <w:t xml:space="preserve"> </w:t>
      </w:r>
      <w:r w:rsidRPr="00091B7D">
        <w:rPr>
          <w:bCs/>
          <w:szCs w:val="24"/>
        </w:rPr>
        <w:t>В стоимость</w:t>
      </w:r>
      <w:r w:rsidRPr="005B7B15">
        <w:rPr>
          <w:bCs/>
          <w:szCs w:val="24"/>
        </w:rPr>
        <w:t xml:space="preserve"> продукции включаются расходы на ее транспортировку, страхование, уплату таможенных пошлин, налогов и другие возможные платежи.</w:t>
      </w:r>
    </w:p>
    <w:p w14:paraId="3A601BA6" w14:textId="590724D8" w:rsidR="00091B7D" w:rsidRDefault="00091B7D" w:rsidP="00091B7D">
      <w:pPr>
        <w:pStyle w:val="4-"/>
        <w:numPr>
          <w:ilvl w:val="3"/>
          <w:numId w:val="40"/>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p>
    <w:p w14:paraId="12D15C18" w14:textId="3E69451C" w:rsidR="00D124FD" w:rsidRPr="00091B7D" w:rsidRDefault="007A1F3E" w:rsidP="00091B7D">
      <w:pPr>
        <w:pStyle w:val="4-"/>
        <w:numPr>
          <w:ilvl w:val="3"/>
          <w:numId w:val="40"/>
        </w:numPr>
        <w:tabs>
          <w:tab w:val="left" w:pos="1418"/>
        </w:tabs>
        <w:spacing w:line="276" w:lineRule="auto"/>
        <w:ind w:left="0" w:firstLine="709"/>
        <w:rPr>
          <w:bCs/>
          <w:szCs w:val="24"/>
        </w:rPr>
      </w:pPr>
      <w:r w:rsidRPr="005B7B15">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sidR="00091B7D" w:rsidRPr="00091B7D">
        <w:rPr>
          <w:bCs/>
          <w:szCs w:val="24"/>
        </w:rPr>
        <w:t xml:space="preserve"> </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w:t>
      </w:r>
      <w:r w:rsidRPr="006245F6">
        <w:rPr>
          <w:bCs w:val="0"/>
          <w:i/>
          <w:sz w:val="24"/>
          <w:szCs w:val="24"/>
        </w:rPr>
        <w:lastRenderedPageBreak/>
        <w:t xml:space="preserve">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аффилированности </w:t>
      </w:r>
      <w:r w:rsidRPr="00CE72BD">
        <w:rPr>
          <w:bCs/>
          <w:szCs w:val="24"/>
        </w:rPr>
        <w:lastRenderedPageBreak/>
        <w:t>предприятий</w:t>
      </w:r>
      <w:r w:rsidR="00C319F2">
        <w:rPr>
          <w:szCs w:val="24"/>
        </w:rPr>
        <w:t>;</w:t>
      </w:r>
    </w:p>
    <w:p w14:paraId="3BAB2635" w14:textId="678D1178"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w:t>
      </w:r>
      <w:r w:rsidRPr="006245F6">
        <w:rPr>
          <w:i/>
          <w:sz w:val="20"/>
          <w:szCs w:val="20"/>
        </w:rPr>
        <w:lastRenderedPageBreak/>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случае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40"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срок действия соглашения должен быть не менее,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3" w:name="_Ref307563262"/>
      <w:r w:rsidRPr="008E7012">
        <w:rPr>
          <w:szCs w:val="24"/>
        </w:rPr>
        <w:t>соглашение не должно изменяться без одобрения Организатора запроса предложений и Заказчика.</w:t>
      </w:r>
      <w:bookmarkEnd w:id="143"/>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В связи с вышеизложенным коллективный Участник готовит Заявку с учетом следующих дополнительных требований:</w:t>
      </w:r>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lastRenderedPageBreak/>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9197F09" w14:textId="77777777" w:rsidR="00091B7D" w:rsidRDefault="00091B7D" w:rsidP="00091B7D">
      <w:pPr>
        <w:pStyle w:val="Times120"/>
        <w:widowControl w:val="0"/>
        <w:spacing w:after="120"/>
        <w:ind w:firstLine="709"/>
        <w:rPr>
          <w:szCs w:val="24"/>
        </w:rPr>
      </w:pPr>
      <w:r w:rsidRPr="0039693F">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внесение денежных средств на счет Заказчика или банковскую гарантию на исполнение обязательств по договору  на сумму согласно таблице в случае признания его Победителем </w:t>
      </w:r>
      <w:r>
        <w:t>Запроса предложений</w:t>
      </w:r>
      <w:r w:rsidRPr="00796A96">
        <w:rPr>
          <w:szCs w:val="24"/>
        </w:rPr>
        <w:t>.</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rsidRPr="00091B7D" w14:paraId="35B940F2" w14:textId="77777777" w:rsidTr="00685C30">
        <w:tc>
          <w:tcPr>
            <w:tcW w:w="6230" w:type="dxa"/>
          </w:tcPr>
          <w:p w14:paraId="6C5EE81B" w14:textId="49D3C531" w:rsidR="00BC7712" w:rsidRPr="00091B7D" w:rsidRDefault="00BC7712" w:rsidP="00091B7D">
            <w:pPr>
              <w:pStyle w:val="Times120"/>
              <w:widowControl w:val="0"/>
              <w:spacing w:after="120"/>
              <w:rPr>
                <w:szCs w:val="24"/>
              </w:rPr>
            </w:pPr>
            <w:r w:rsidRPr="00091B7D">
              <w:rPr>
                <w:szCs w:val="24"/>
              </w:rPr>
              <w:t>закупка, участниками котор</w:t>
            </w:r>
            <w:r w:rsidR="00091B7D">
              <w:rPr>
                <w:szCs w:val="24"/>
              </w:rPr>
              <w:t>ой</w:t>
            </w:r>
            <w:r w:rsidRPr="00091B7D">
              <w:rPr>
                <w:szCs w:val="24"/>
              </w:rPr>
              <w:t xml:space="preserve">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091B7D" w:rsidRDefault="00BC7712" w:rsidP="00685C30">
            <w:pPr>
              <w:pStyle w:val="Times120"/>
              <w:widowControl w:val="0"/>
              <w:spacing w:after="120"/>
              <w:ind w:firstLine="0"/>
              <w:rPr>
                <w:szCs w:val="24"/>
              </w:rPr>
            </w:pPr>
            <w:r w:rsidRPr="00091B7D">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 xml:space="preserve">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w:t>
      </w:r>
      <w:r w:rsidRPr="0065072D">
        <w:rPr>
          <w:szCs w:val="24"/>
        </w:rPr>
        <w:lastRenderedPageBreak/>
        <w:t>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91B7D">
        <w:rPr>
          <w:szCs w:val="24"/>
        </w:rPr>
        <w:t>,</w:t>
      </w:r>
      <w:r w:rsidR="00DB73BA" w:rsidRPr="00091B7D">
        <w:t xml:space="preserve"> </w:t>
      </w:r>
      <w:r w:rsidR="00DB73BA" w:rsidRPr="00091B7D">
        <w:rPr>
          <w:szCs w:val="24"/>
        </w:rPr>
        <w:t>в т.ч. содержат недостоверные сведения о стране происхождения товара, указанного в Заявке</w:t>
      </w:r>
      <w:r w:rsidRPr="00091B7D">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91B7D" w:rsidRDefault="007A1F3E" w:rsidP="00BC7712">
      <w:pPr>
        <w:pStyle w:val="4-"/>
        <w:numPr>
          <w:ilvl w:val="3"/>
          <w:numId w:val="40"/>
        </w:numPr>
        <w:tabs>
          <w:tab w:val="left" w:pos="1418"/>
        </w:tabs>
        <w:spacing w:line="276" w:lineRule="auto"/>
        <w:ind w:left="0" w:firstLine="709"/>
        <w:rPr>
          <w:szCs w:val="24"/>
        </w:rPr>
      </w:pPr>
      <w:r w:rsidRPr="00091B7D">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91B7D" w:rsidRDefault="00FD6462" w:rsidP="00BC7712">
      <w:pPr>
        <w:pStyle w:val="4-"/>
        <w:numPr>
          <w:ilvl w:val="3"/>
          <w:numId w:val="40"/>
        </w:numPr>
        <w:tabs>
          <w:tab w:val="left" w:pos="1418"/>
        </w:tabs>
        <w:spacing w:line="276" w:lineRule="auto"/>
        <w:ind w:left="0" w:firstLine="709"/>
        <w:rPr>
          <w:szCs w:val="24"/>
        </w:rPr>
      </w:pPr>
      <w:r w:rsidRPr="00091B7D">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0D98194B" w14:textId="62DBD46B" w:rsidR="007A1F3E" w:rsidRDefault="007A1F3E" w:rsidP="00B924D1">
      <w:pPr>
        <w:pStyle w:val="4-"/>
        <w:numPr>
          <w:ilvl w:val="0"/>
          <w:numId w:val="0"/>
        </w:numPr>
        <w:tabs>
          <w:tab w:val="left" w:pos="1418"/>
        </w:tabs>
        <w:spacing w:line="276" w:lineRule="auto"/>
        <w:ind w:firstLine="709"/>
        <w:rPr>
          <w:bCs/>
          <w:szCs w:val="24"/>
          <w:lang w:eastAsia="x-none"/>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924D1">
        <w:rPr>
          <w:szCs w:val="24"/>
        </w:rPr>
        <w:t xml:space="preserve">следующих </w:t>
      </w:r>
      <w:r w:rsidRPr="00B924D1">
        <w:rPr>
          <w:szCs w:val="24"/>
        </w:rPr>
        <w:t>критериев</w:t>
      </w:r>
      <w:r w:rsidRPr="00B924D1">
        <w:rPr>
          <w:bCs/>
          <w:szCs w:val="24"/>
          <w:lang w:val="x-none" w:eastAsia="x-none"/>
        </w:rPr>
        <w:t xml:space="preserve"> и их весового коэффициента</w:t>
      </w:r>
      <w:r w:rsidR="00560BD2" w:rsidRPr="00B924D1">
        <w:rPr>
          <w:bCs/>
          <w:szCs w:val="24"/>
          <w:lang w:eastAsia="x-none"/>
        </w:rPr>
        <w:t>:</w:t>
      </w:r>
    </w:p>
    <w:p w14:paraId="0FA2D80F" w14:textId="77777777" w:rsidR="00B924D1" w:rsidRPr="007116C6" w:rsidRDefault="00B924D1" w:rsidP="00B924D1">
      <w:pPr>
        <w:pStyle w:val="a1"/>
        <w:tabs>
          <w:tab w:val="num" w:pos="1080"/>
          <w:tab w:val="left" w:pos="1440"/>
        </w:tabs>
        <w:contextualSpacing/>
        <w:rPr>
          <w:bCs w:val="0"/>
          <w:sz w:val="24"/>
          <w:szCs w:val="24"/>
          <w:lang w:eastAsia="ru-RU"/>
        </w:rPr>
      </w:pPr>
      <w:r w:rsidRPr="007116C6">
        <w:rPr>
          <w:bCs w:val="0"/>
          <w:sz w:val="24"/>
          <w:szCs w:val="24"/>
          <w:lang w:eastAsia="ru-RU"/>
        </w:rPr>
        <w:t>Критерии определения победителя закупки, критерии (оценка) выбора заявки.</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1701"/>
        <w:gridCol w:w="4791"/>
      </w:tblGrid>
      <w:tr w:rsidR="00B924D1" w:rsidRPr="004E7D71" w14:paraId="2EA297B7" w14:textId="77777777" w:rsidTr="00FE5C49">
        <w:tc>
          <w:tcPr>
            <w:tcW w:w="534" w:type="dxa"/>
            <w:vAlign w:val="center"/>
          </w:tcPr>
          <w:p w14:paraId="0E5D7E7E" w14:textId="77777777" w:rsidR="00B924D1" w:rsidRPr="004E7D71" w:rsidRDefault="00B924D1" w:rsidP="00616FF7">
            <w:r w:rsidRPr="004E7D71">
              <w:t>№</w:t>
            </w:r>
          </w:p>
        </w:tc>
        <w:tc>
          <w:tcPr>
            <w:tcW w:w="2614" w:type="dxa"/>
            <w:vAlign w:val="center"/>
          </w:tcPr>
          <w:p w14:paraId="33CA6C1C" w14:textId="77777777" w:rsidR="00B924D1" w:rsidRPr="004E7D71" w:rsidRDefault="00B924D1" w:rsidP="00B924D1">
            <w:pPr>
              <w:ind w:firstLine="0"/>
            </w:pPr>
            <w:r w:rsidRPr="004E7D71">
              <w:t>Наименование критерия</w:t>
            </w:r>
          </w:p>
        </w:tc>
        <w:tc>
          <w:tcPr>
            <w:tcW w:w="1134" w:type="dxa"/>
            <w:vAlign w:val="center"/>
          </w:tcPr>
          <w:p w14:paraId="77A23AD2" w14:textId="77777777" w:rsidR="00B924D1" w:rsidRPr="004E7D71" w:rsidRDefault="00B924D1" w:rsidP="00B924D1">
            <w:pPr>
              <w:ind w:firstLine="5"/>
            </w:pPr>
            <w:r w:rsidRPr="004E7D71">
              <w:t xml:space="preserve">Ед. изм. </w:t>
            </w:r>
          </w:p>
        </w:tc>
        <w:tc>
          <w:tcPr>
            <w:tcW w:w="1701" w:type="dxa"/>
            <w:vAlign w:val="center"/>
          </w:tcPr>
          <w:p w14:paraId="25B78386" w14:textId="77777777" w:rsidR="00B924D1" w:rsidRPr="004E7D71" w:rsidRDefault="00B924D1" w:rsidP="00B924D1">
            <w:pPr>
              <w:ind w:firstLine="0"/>
            </w:pPr>
            <w:r w:rsidRPr="004E7D71">
              <w:t>Весовое либо максимальное значение</w:t>
            </w:r>
            <w:r>
              <w:t xml:space="preserve">, </w:t>
            </w:r>
            <w:r w:rsidRPr="004E7D71">
              <w:t>Б</w:t>
            </w:r>
            <w:r w:rsidRPr="004E7D71">
              <w:rPr>
                <w:lang w:val="en-US"/>
              </w:rPr>
              <w:t>m</w:t>
            </w:r>
          </w:p>
        </w:tc>
        <w:tc>
          <w:tcPr>
            <w:tcW w:w="4791" w:type="dxa"/>
            <w:vAlign w:val="center"/>
          </w:tcPr>
          <w:p w14:paraId="0C3D81A0" w14:textId="77777777" w:rsidR="00B924D1" w:rsidRPr="004E7D71" w:rsidRDefault="00B924D1" w:rsidP="00B924D1">
            <w:pPr>
              <w:ind w:firstLine="5"/>
            </w:pPr>
            <w:r w:rsidRPr="004E7D71">
              <w:t>Правила подсчёта баллов по критерию</w:t>
            </w:r>
          </w:p>
        </w:tc>
      </w:tr>
      <w:tr w:rsidR="00B924D1" w:rsidRPr="004E7D71" w14:paraId="514F604F" w14:textId="77777777" w:rsidTr="00FE5C49">
        <w:tc>
          <w:tcPr>
            <w:tcW w:w="534" w:type="dxa"/>
            <w:vAlign w:val="center"/>
          </w:tcPr>
          <w:p w14:paraId="2EA310FD" w14:textId="77777777" w:rsidR="00B924D1" w:rsidRPr="004E7D71" w:rsidRDefault="00B924D1" w:rsidP="00616FF7">
            <w:pPr>
              <w:jc w:val="center"/>
            </w:pPr>
            <w:r w:rsidRPr="004E7D71">
              <w:t>1</w:t>
            </w:r>
          </w:p>
        </w:tc>
        <w:tc>
          <w:tcPr>
            <w:tcW w:w="2614" w:type="dxa"/>
            <w:vAlign w:val="center"/>
          </w:tcPr>
          <w:p w14:paraId="40CF74A7" w14:textId="77777777" w:rsidR="00B924D1" w:rsidRPr="004E7D71" w:rsidRDefault="00B924D1" w:rsidP="00B924D1">
            <w:pPr>
              <w:ind w:firstLine="0"/>
              <w:jc w:val="center"/>
            </w:pPr>
            <w:r>
              <w:t xml:space="preserve">Цена договора </w:t>
            </w:r>
          </w:p>
        </w:tc>
        <w:tc>
          <w:tcPr>
            <w:tcW w:w="1134" w:type="dxa"/>
            <w:vAlign w:val="center"/>
          </w:tcPr>
          <w:p w14:paraId="71BB1417" w14:textId="77777777" w:rsidR="00B924D1" w:rsidRPr="004E7D71" w:rsidRDefault="00B924D1" w:rsidP="00B924D1">
            <w:pPr>
              <w:ind w:firstLine="5"/>
              <w:jc w:val="center"/>
            </w:pPr>
            <w:r w:rsidRPr="004E7D71">
              <w:t>Руб</w:t>
            </w:r>
            <w:r>
              <w:t>. (</w:t>
            </w:r>
            <w:r>
              <w:rPr>
                <w:color w:val="000000"/>
              </w:rPr>
              <w:t xml:space="preserve">без </w:t>
            </w:r>
            <w:r>
              <w:rPr>
                <w:color w:val="000000"/>
              </w:rPr>
              <w:lastRenderedPageBreak/>
              <w:t xml:space="preserve">учёта </w:t>
            </w:r>
            <w:r w:rsidRPr="004E7D71">
              <w:rPr>
                <w:color w:val="000000"/>
              </w:rPr>
              <w:t>НДС</w:t>
            </w:r>
            <w:r>
              <w:t>)</w:t>
            </w:r>
          </w:p>
        </w:tc>
        <w:tc>
          <w:tcPr>
            <w:tcW w:w="1701" w:type="dxa"/>
            <w:vAlign w:val="center"/>
          </w:tcPr>
          <w:p w14:paraId="30FEA600" w14:textId="77777777" w:rsidR="00B924D1" w:rsidRPr="004E7D71" w:rsidRDefault="00B924D1" w:rsidP="00B924D1">
            <w:pPr>
              <w:ind w:firstLine="5"/>
              <w:jc w:val="center"/>
            </w:pPr>
            <w:r>
              <w:lastRenderedPageBreak/>
              <w:t>80</w:t>
            </w:r>
          </w:p>
        </w:tc>
        <w:tc>
          <w:tcPr>
            <w:tcW w:w="4791" w:type="dxa"/>
          </w:tcPr>
          <w:p w14:paraId="34331A5A" w14:textId="77777777" w:rsidR="00B924D1" w:rsidRPr="004E7D71" w:rsidRDefault="00B924D1" w:rsidP="00B924D1">
            <w:pPr>
              <w:ind w:firstLine="5"/>
            </w:pPr>
            <w:r>
              <w:t>З</w:t>
            </w:r>
            <w:r w:rsidRPr="004E7D71">
              <w:t xml:space="preserve">аявкам баллы присваиваются в соответствии с </w:t>
            </w:r>
            <w:r w:rsidRPr="004E7D71">
              <w:lastRenderedPageBreak/>
              <w:t xml:space="preserve">формулой: </w:t>
            </w:r>
          </w:p>
          <w:p w14:paraId="2786CC0F" w14:textId="77777777" w:rsidR="00B924D1" w:rsidRPr="00B57F02" w:rsidRDefault="00B924D1" w:rsidP="00616FF7">
            <w:r w:rsidRPr="004E7D71">
              <w:t>Б</w:t>
            </w:r>
            <w:r w:rsidRPr="004E7D71">
              <w:rPr>
                <w:lang w:val="en-US"/>
              </w:rPr>
              <w:t>i</w:t>
            </w:r>
            <w:r w:rsidRPr="004E7D71">
              <w:t xml:space="preserve"> = (З</w:t>
            </w:r>
            <w:r w:rsidRPr="004E7D71">
              <w:rPr>
                <w:sz w:val="18"/>
                <w:szCs w:val="18"/>
                <w:lang w:val="en-US"/>
              </w:rPr>
              <w:t>L</w:t>
            </w:r>
            <w:r w:rsidRPr="004E7D71">
              <w:t xml:space="preserve"> / З</w:t>
            </w:r>
            <w:r w:rsidRPr="004E7D71">
              <w:rPr>
                <w:lang w:val="en-US"/>
              </w:rPr>
              <w:t>i</w:t>
            </w:r>
            <w:r w:rsidRPr="004E7D71">
              <w:t>)*Б</w:t>
            </w:r>
            <w:r w:rsidRPr="004E7D71">
              <w:rPr>
                <w:lang w:val="en-US"/>
              </w:rPr>
              <w:t>m</w:t>
            </w:r>
            <w:r>
              <w:t>,</w:t>
            </w:r>
          </w:p>
          <w:p w14:paraId="794F1B5C" w14:textId="77777777" w:rsidR="00B924D1" w:rsidRPr="00B57F02" w:rsidRDefault="00B924D1" w:rsidP="00616FF7">
            <w:r w:rsidRPr="00B57F02">
              <w:t>где Б</w:t>
            </w:r>
            <w:r w:rsidRPr="00B57F02">
              <w:rPr>
                <w:lang w:val="en-US"/>
              </w:rPr>
              <w:t>i</w:t>
            </w:r>
            <w:r w:rsidRPr="00B57F02">
              <w:t xml:space="preserve"> – балл присваиваемый </w:t>
            </w:r>
            <w:r w:rsidRPr="00B57F02">
              <w:rPr>
                <w:lang w:val="en-US"/>
              </w:rPr>
              <w:t>i</w:t>
            </w:r>
            <w:r w:rsidRPr="00B57F02">
              <w:t>-той заявке</w:t>
            </w:r>
          </w:p>
          <w:p w14:paraId="6AD9964D" w14:textId="77777777" w:rsidR="00B924D1" w:rsidRPr="00B57F02" w:rsidRDefault="00B924D1" w:rsidP="00616FF7">
            <w:r w:rsidRPr="00B57F02">
              <w:t>З</w:t>
            </w:r>
            <w:r w:rsidRPr="00B57F02">
              <w:rPr>
                <w:lang w:val="en-US"/>
              </w:rPr>
              <w:t>i</w:t>
            </w:r>
            <w:r w:rsidRPr="00B57F02">
              <w:t xml:space="preserve"> – значение показателя в </w:t>
            </w:r>
            <w:r w:rsidRPr="00B57F02">
              <w:rPr>
                <w:lang w:val="en-US"/>
              </w:rPr>
              <w:t>i</w:t>
            </w:r>
            <w:r w:rsidRPr="00B57F02">
              <w:t>-той заявке</w:t>
            </w:r>
          </w:p>
          <w:p w14:paraId="3867E7CF" w14:textId="77777777" w:rsidR="00B924D1" w:rsidRPr="00B57F02" w:rsidRDefault="00B924D1" w:rsidP="00616FF7">
            <w:r w:rsidRPr="00B57F02">
              <w:t>З</w:t>
            </w:r>
            <w:r w:rsidRPr="00B57F02">
              <w:rPr>
                <w:lang w:val="en-US"/>
              </w:rPr>
              <w:t>L</w:t>
            </w:r>
            <w:r w:rsidRPr="00B57F02">
              <w:t xml:space="preserve"> – минимальная цена предложения из участников, допущенных к оценочной стадии.</w:t>
            </w:r>
          </w:p>
          <w:p w14:paraId="0534AFF8" w14:textId="77777777" w:rsidR="00B924D1" w:rsidRPr="004E7D71" w:rsidRDefault="00B924D1" w:rsidP="00616FF7">
            <w:r w:rsidRPr="00B57F02">
              <w:t>Бm – весовое значение балла по критерию</w:t>
            </w:r>
            <w:r>
              <w:t>.</w:t>
            </w:r>
          </w:p>
        </w:tc>
      </w:tr>
      <w:tr w:rsidR="00B924D1" w:rsidRPr="004E7D71" w14:paraId="41218B0C" w14:textId="77777777" w:rsidTr="00FE5C49">
        <w:tc>
          <w:tcPr>
            <w:tcW w:w="534" w:type="dxa"/>
            <w:vAlign w:val="center"/>
          </w:tcPr>
          <w:p w14:paraId="6D2E9EC6" w14:textId="77777777" w:rsidR="00B924D1" w:rsidRPr="004E7D71" w:rsidRDefault="00B924D1" w:rsidP="00616FF7">
            <w:pPr>
              <w:jc w:val="center"/>
            </w:pPr>
            <w:r w:rsidRPr="004E7D71">
              <w:lastRenderedPageBreak/>
              <w:t>2</w:t>
            </w:r>
          </w:p>
        </w:tc>
        <w:tc>
          <w:tcPr>
            <w:tcW w:w="2614" w:type="dxa"/>
            <w:vAlign w:val="center"/>
          </w:tcPr>
          <w:p w14:paraId="308DF73C" w14:textId="77777777" w:rsidR="00B924D1" w:rsidRDefault="00B924D1" w:rsidP="00B924D1">
            <w:pPr>
              <w:ind w:firstLine="0"/>
              <w:jc w:val="center"/>
            </w:pPr>
            <w:r w:rsidRPr="004E7D71">
              <w:t xml:space="preserve">Подтвержденный опыт </w:t>
            </w:r>
            <w:r>
              <w:t>поставок аналогичной продукции</w:t>
            </w:r>
            <w:r w:rsidRPr="004E7D71">
              <w:t xml:space="preserve"> за последние </w:t>
            </w:r>
            <w:r>
              <w:t>три года (по текущий момент</w:t>
            </w:r>
            <w:r w:rsidRPr="004E7D71">
              <w:t>)</w:t>
            </w:r>
            <w:r>
              <w:t>.</w:t>
            </w:r>
          </w:p>
          <w:p w14:paraId="51528273" w14:textId="77777777" w:rsidR="00B924D1" w:rsidRDefault="00B924D1" w:rsidP="00616FF7">
            <w:pPr>
              <w:jc w:val="center"/>
            </w:pPr>
            <w:r>
              <w:t xml:space="preserve">2.1. Опыт поставок аналогичной продукции по сумме всех исполненных договоров </w:t>
            </w:r>
            <w:r w:rsidRPr="004E7D71">
              <w:t xml:space="preserve">за последние </w:t>
            </w:r>
            <w:r>
              <w:t>три года.</w:t>
            </w:r>
          </w:p>
          <w:p w14:paraId="656364D2" w14:textId="77777777" w:rsidR="00B924D1" w:rsidRPr="004E7D71" w:rsidRDefault="00B924D1" w:rsidP="00616FF7">
            <w:pPr>
              <w:jc w:val="center"/>
              <w:rPr>
                <w:rFonts w:eastAsia="Calibri"/>
                <w:lang w:eastAsia="en-US"/>
              </w:rPr>
            </w:pPr>
            <w:r>
              <w:t xml:space="preserve">2.2. Опыт поставок аналогичной продукции по количеству всех исполненных договоров </w:t>
            </w:r>
            <w:r w:rsidRPr="004E7D71">
              <w:t xml:space="preserve">за последние </w:t>
            </w:r>
            <w:r>
              <w:t xml:space="preserve">три года. </w:t>
            </w:r>
          </w:p>
        </w:tc>
        <w:tc>
          <w:tcPr>
            <w:tcW w:w="1134" w:type="dxa"/>
            <w:vAlign w:val="center"/>
          </w:tcPr>
          <w:p w14:paraId="311FAD79" w14:textId="77777777" w:rsidR="00B924D1" w:rsidRPr="004E7D71" w:rsidRDefault="00B924D1" w:rsidP="00B924D1">
            <w:pPr>
              <w:ind w:firstLine="5"/>
              <w:jc w:val="center"/>
              <w:rPr>
                <w:rFonts w:eastAsia="Calibri"/>
                <w:lang w:eastAsia="en-US"/>
              </w:rPr>
            </w:pPr>
            <w:r w:rsidRPr="004E7D71">
              <w:rPr>
                <w:rFonts w:eastAsia="Calibri"/>
                <w:lang w:eastAsia="en-US"/>
              </w:rPr>
              <w:t>Руб</w:t>
            </w:r>
            <w:r>
              <w:rPr>
                <w:rFonts w:eastAsia="Calibri"/>
                <w:lang w:eastAsia="en-US"/>
              </w:rPr>
              <w:t>. (</w:t>
            </w:r>
            <w:r>
              <w:rPr>
                <w:color w:val="000000"/>
              </w:rPr>
              <w:t xml:space="preserve">без учёта </w:t>
            </w:r>
            <w:r w:rsidRPr="004E7D71">
              <w:rPr>
                <w:color w:val="000000"/>
              </w:rPr>
              <w:t>НДС</w:t>
            </w:r>
            <w:r>
              <w:rPr>
                <w:rFonts w:eastAsia="Calibri"/>
                <w:lang w:eastAsia="en-US"/>
              </w:rPr>
              <w:t>)/шт.</w:t>
            </w:r>
          </w:p>
        </w:tc>
        <w:tc>
          <w:tcPr>
            <w:tcW w:w="1701" w:type="dxa"/>
            <w:vAlign w:val="center"/>
          </w:tcPr>
          <w:p w14:paraId="274EC4FD" w14:textId="77777777" w:rsidR="00B924D1" w:rsidRPr="004E7D71" w:rsidRDefault="00B924D1" w:rsidP="00B924D1">
            <w:pPr>
              <w:ind w:firstLine="0"/>
              <w:jc w:val="center"/>
              <w:rPr>
                <w:rFonts w:eastAsia="Calibri"/>
                <w:lang w:eastAsia="en-US"/>
              </w:rPr>
            </w:pPr>
            <w:r>
              <w:t>20 (10+10)</w:t>
            </w:r>
          </w:p>
        </w:tc>
        <w:tc>
          <w:tcPr>
            <w:tcW w:w="4791" w:type="dxa"/>
          </w:tcPr>
          <w:p w14:paraId="13E7E312" w14:textId="77777777" w:rsidR="00B924D1" w:rsidRPr="004E7D71" w:rsidRDefault="00B924D1" w:rsidP="00616FF7">
            <w:pPr>
              <w:ind w:right="126"/>
              <w:rPr>
                <w:rFonts w:eastAsiaTheme="minorHAnsi"/>
              </w:rPr>
            </w:pPr>
            <w:r w:rsidRPr="004E7D71">
              <w:t>Документы, подтверждающие наличие у Участника,</w:t>
            </w:r>
            <w:r>
              <w:t xml:space="preserve"> опыта поставок автотранспорта и спецтехники (аналогичных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
          <w:p w14:paraId="41FEF61E" w14:textId="77777777" w:rsidR="00B924D1" w:rsidRPr="004E7D71" w:rsidRDefault="00B924D1" w:rsidP="00616FF7">
            <w:r>
              <w:t>По запросу Организатора участник представляет п</w:t>
            </w:r>
            <w:r w:rsidRPr="004E7D71">
              <w:t>одтверждающ</w:t>
            </w:r>
            <w:r>
              <w:t>ие</w:t>
            </w:r>
            <w:r w:rsidRPr="004E7D71">
              <w:t xml:space="preserve"> документ</w:t>
            </w:r>
            <w:r>
              <w:t xml:space="preserve">ы, </w:t>
            </w:r>
            <w:r w:rsidRPr="00B421EF">
              <w:t>которыми являются товарные накладные (по форме ТОРГ-12) или универсальные передаточные документы (УПД) (с подписью и п</w:t>
            </w:r>
            <w:r>
              <w:t xml:space="preserve">ечатью грузополучателя). </w:t>
            </w:r>
            <w:r w:rsidRPr="00B421EF">
              <w:t xml:space="preserve">Документы предоставляются в форме отсканированных электронных документов в формате .pdf.   </w:t>
            </w:r>
            <w:r w:rsidRPr="004E7D71">
              <w:t xml:space="preserve">   </w:t>
            </w:r>
          </w:p>
          <w:p w14:paraId="6D34A8CC" w14:textId="77777777" w:rsidR="00B924D1" w:rsidRPr="004E7D71" w:rsidRDefault="00B924D1" w:rsidP="00616FF7">
            <w:r>
              <w:t>З</w:t>
            </w:r>
            <w:r w:rsidRPr="004E7D71">
              <w:t>аявкам баллы присваи</w:t>
            </w:r>
            <w:r>
              <w:t>ваются в соответствии с формулами</w:t>
            </w:r>
            <w:r w:rsidRPr="004E7D71">
              <w:t xml:space="preserve">: </w:t>
            </w:r>
          </w:p>
          <w:p w14:paraId="183C9A64" w14:textId="77777777" w:rsidR="00B924D1" w:rsidRPr="00B57F02" w:rsidRDefault="00B924D1" w:rsidP="00616FF7">
            <w:pPr>
              <w:ind w:right="126"/>
            </w:pPr>
            <w:r>
              <w:t>2.1. Z1</w:t>
            </w:r>
            <w:r w:rsidRPr="004E7D71">
              <w:rPr>
                <w:lang w:val="en-US"/>
              </w:rPr>
              <w:t>i</w:t>
            </w:r>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r w:rsidRPr="004E7D71">
              <w:rPr>
                <w:lang w:val="en-US"/>
              </w:rPr>
              <w:t>m</w:t>
            </w:r>
            <w:r>
              <w:t>,</w:t>
            </w:r>
          </w:p>
          <w:p w14:paraId="67FBA09A" w14:textId="77777777" w:rsidR="00B924D1" w:rsidRDefault="00B924D1" w:rsidP="00616FF7">
            <w:pPr>
              <w:ind w:right="126"/>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3B4D2F94" w14:textId="77777777" w:rsidR="00B924D1" w:rsidRDefault="00B924D1" w:rsidP="00616FF7">
            <w:pPr>
              <w:ind w:right="126"/>
            </w:pPr>
            <w:r>
              <w:t>A</w:t>
            </w:r>
            <w:r w:rsidRPr="004E7D71">
              <w:rPr>
                <w:lang w:val="en-US"/>
              </w:rPr>
              <w:t>i</w:t>
            </w:r>
            <w:r w:rsidRPr="00D87463">
              <w:t xml:space="preserve"> - </w:t>
            </w:r>
            <w:r>
              <w:t xml:space="preserve">сумма поставок аналогичной продукции у участника </w:t>
            </w:r>
            <w:r w:rsidRPr="00D87463">
              <w:t>оценочной стадии</w:t>
            </w:r>
            <w:r>
              <w:t>.</w:t>
            </w:r>
          </w:p>
          <w:p w14:paraId="1B270F5E" w14:textId="77777777" w:rsidR="00B924D1" w:rsidRPr="001E1B1A" w:rsidRDefault="00B924D1" w:rsidP="00616FF7">
            <w:pPr>
              <w:ind w:right="126"/>
            </w:pPr>
            <w:r w:rsidRPr="00B57F02">
              <w:t>Бm – весовое значение балла по критерию</w:t>
            </w:r>
            <w:r>
              <w:t>.</w:t>
            </w:r>
          </w:p>
          <w:p w14:paraId="44855161" w14:textId="77777777" w:rsidR="00B924D1" w:rsidRDefault="00B924D1" w:rsidP="00616FF7">
            <w:pPr>
              <w:ind w:right="126"/>
            </w:pPr>
          </w:p>
          <w:p w14:paraId="498FD3F9" w14:textId="77777777" w:rsidR="00B924D1" w:rsidRPr="00B4234D" w:rsidRDefault="00B924D1" w:rsidP="00616FF7">
            <w:pPr>
              <w:ind w:right="126"/>
            </w:pPr>
            <w:r>
              <w:t>2.2. Z2</w:t>
            </w:r>
            <w:r w:rsidRPr="004E7D71">
              <w:rPr>
                <w:lang w:val="en-US"/>
              </w:rPr>
              <w:t>i</w:t>
            </w:r>
            <w:r>
              <w:t xml:space="preserve"> = (К</w:t>
            </w:r>
            <w:r w:rsidRPr="004E7D71">
              <w:rPr>
                <w:lang w:val="en-US"/>
              </w:rPr>
              <w:t>i</w:t>
            </w:r>
            <w:r>
              <w:t xml:space="preserve"> / </w:t>
            </w:r>
            <w:r w:rsidRPr="00D87463">
              <w:t>К</w:t>
            </w:r>
            <w:r w:rsidRPr="004E7D71">
              <w:rPr>
                <w:sz w:val="18"/>
                <w:szCs w:val="18"/>
                <w:lang w:val="en-US"/>
              </w:rPr>
              <w:t>L</w:t>
            </w:r>
            <w:r w:rsidRPr="004E7D71">
              <w:t>)*Б</w:t>
            </w:r>
            <w:r w:rsidRPr="004E7D71">
              <w:rPr>
                <w:lang w:val="en-US"/>
              </w:rPr>
              <w:t>m</w:t>
            </w:r>
            <w:r>
              <w:t>,</w:t>
            </w:r>
          </w:p>
          <w:p w14:paraId="2DC3DA37" w14:textId="77777777" w:rsidR="00B924D1" w:rsidRDefault="00B924D1" w:rsidP="00616FF7">
            <w:pPr>
              <w:ind w:right="126"/>
            </w:pPr>
            <w:r>
              <w:t xml:space="preserve">где </w:t>
            </w:r>
            <w:r w:rsidRPr="00D87463">
              <w:t>К</w:t>
            </w:r>
            <w:r w:rsidRPr="004E7D71">
              <w:rPr>
                <w:sz w:val="18"/>
                <w:szCs w:val="18"/>
                <w:lang w:val="en-US"/>
              </w:rPr>
              <w:t>L</w:t>
            </w:r>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w:t>
            </w:r>
            <w:r w:rsidRPr="00D87463">
              <w:lastRenderedPageBreak/>
              <w:t>стадии.</w:t>
            </w:r>
          </w:p>
          <w:p w14:paraId="4D9732E4" w14:textId="77777777" w:rsidR="00B924D1" w:rsidRPr="0077382C" w:rsidRDefault="00B924D1" w:rsidP="00616FF7">
            <w:pPr>
              <w:ind w:right="126"/>
            </w:pPr>
            <w:r>
              <w:t>К</w:t>
            </w:r>
            <w:r w:rsidRPr="004E7D71">
              <w:rPr>
                <w:lang w:val="en-US"/>
              </w:rPr>
              <w:t>i</w:t>
            </w:r>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3C883689" w14:textId="77777777" w:rsidR="00B924D1" w:rsidRDefault="00B924D1" w:rsidP="00616FF7">
            <w:pPr>
              <w:ind w:right="126"/>
              <w:rPr>
                <w:rFonts w:eastAsia="Calibri"/>
                <w:lang w:eastAsia="en-US"/>
              </w:rPr>
            </w:pPr>
            <w:r w:rsidRPr="00B57F02">
              <w:t>Бm – весовое значение балла по критерию</w:t>
            </w:r>
            <w:r>
              <w:t>.</w:t>
            </w:r>
          </w:p>
          <w:p w14:paraId="50A0FA37" w14:textId="77777777" w:rsidR="00B924D1" w:rsidRDefault="00B924D1" w:rsidP="00616FF7">
            <w:pPr>
              <w:ind w:right="126"/>
            </w:pPr>
            <w:r>
              <w:t xml:space="preserve">Итоговый балл по пункту 2: </w:t>
            </w:r>
          </w:p>
          <w:p w14:paraId="4AABDEA8" w14:textId="77777777" w:rsidR="00B924D1" w:rsidRPr="00D87463" w:rsidRDefault="00B924D1" w:rsidP="00616FF7">
            <w:pPr>
              <w:ind w:right="126"/>
            </w:pPr>
            <w:r w:rsidRPr="00954EE5">
              <w:t>Б</w:t>
            </w:r>
            <w:r w:rsidRPr="004E7D71">
              <w:rPr>
                <w:lang w:val="en-US"/>
              </w:rPr>
              <w:t>i</w:t>
            </w:r>
            <w:r>
              <w:t xml:space="preserve"> = (</w:t>
            </w:r>
            <w:r>
              <w:rPr>
                <w:lang w:val="en-US"/>
              </w:rPr>
              <w:t>Z</w:t>
            </w:r>
            <w:r w:rsidRPr="00D87463">
              <w:t>1</w:t>
            </w:r>
            <w:r w:rsidRPr="004E7D71">
              <w:rPr>
                <w:lang w:val="en-US"/>
              </w:rPr>
              <w:t>i</w:t>
            </w:r>
            <w:r>
              <w:t xml:space="preserve"> + Z2</w:t>
            </w:r>
            <w:r w:rsidRPr="004E7D71">
              <w:rPr>
                <w:lang w:val="en-US"/>
              </w:rPr>
              <w:t>i</w:t>
            </w:r>
            <w:r>
              <w:t>)</w:t>
            </w:r>
          </w:p>
          <w:p w14:paraId="3E89A23B" w14:textId="77777777" w:rsidR="00B924D1" w:rsidRPr="004E7D71" w:rsidRDefault="00B924D1" w:rsidP="00616FF7">
            <w:pPr>
              <w:ind w:right="126"/>
              <w:rPr>
                <w:rFonts w:eastAsia="Calibri"/>
                <w:lang w:eastAsia="en-US"/>
              </w:rPr>
            </w:pPr>
          </w:p>
        </w:tc>
      </w:tr>
    </w:tbl>
    <w:p w14:paraId="2A652627" w14:textId="77777777" w:rsidR="00B924D1" w:rsidRPr="00B924D1" w:rsidRDefault="00B924D1" w:rsidP="00B924D1">
      <w:pPr>
        <w:spacing w:line="240" w:lineRule="auto"/>
        <w:jc w:val="center"/>
        <w:rPr>
          <w:b/>
          <w:sz w:val="24"/>
          <w:szCs w:val="24"/>
        </w:rPr>
      </w:pPr>
      <w:r w:rsidRPr="00B924D1">
        <w:rPr>
          <w:b/>
          <w:sz w:val="24"/>
          <w:szCs w:val="24"/>
        </w:rPr>
        <w:lastRenderedPageBreak/>
        <w:t>1.2 Расчёт рейтинга «надежность контрагента» (Ka)</w:t>
      </w:r>
    </w:p>
    <w:p w14:paraId="05756197" w14:textId="77777777" w:rsidR="00B924D1" w:rsidRPr="00B924D1" w:rsidRDefault="00B924D1" w:rsidP="00B924D1">
      <w:pPr>
        <w:spacing w:line="240" w:lineRule="auto"/>
        <w:jc w:val="center"/>
        <w:rPr>
          <w:sz w:val="24"/>
          <w:szCs w:val="24"/>
        </w:rPr>
      </w:pPr>
    </w:p>
    <w:p w14:paraId="032D92E9" w14:textId="77777777" w:rsidR="00B924D1" w:rsidRPr="00B924D1" w:rsidRDefault="00B924D1" w:rsidP="00B924D1">
      <w:pPr>
        <w:spacing w:line="240" w:lineRule="auto"/>
        <w:ind w:firstLine="708"/>
        <w:rPr>
          <w:sz w:val="24"/>
          <w:szCs w:val="24"/>
        </w:rPr>
      </w:pPr>
      <w:r w:rsidRPr="00B924D1">
        <w:rPr>
          <w:sz w:val="24"/>
          <w:szCs w:val="24"/>
        </w:rPr>
        <w:t>Заявке участника, не имеющего рекламации по деловой репутации со стороны Заказчика присваивается Ka=1;</w:t>
      </w:r>
    </w:p>
    <w:p w14:paraId="066998D7" w14:textId="77777777" w:rsidR="00B924D1" w:rsidRPr="00B924D1" w:rsidRDefault="00B924D1" w:rsidP="00B924D1">
      <w:pPr>
        <w:spacing w:line="240" w:lineRule="auto"/>
        <w:ind w:firstLine="708"/>
        <w:rPr>
          <w:sz w:val="24"/>
          <w:szCs w:val="24"/>
        </w:rPr>
      </w:pPr>
      <w:r w:rsidRPr="00B924D1">
        <w:rPr>
          <w:sz w:val="24"/>
          <w:szCs w:val="24"/>
        </w:rPr>
        <w:t>В случае если у участника подавшего Заявку, за период не более года на дату окончания приёмки Заявок, имеются рекламации в отношении поставленной продукции и не устранены выявленные дефекты, то такой Заявке Участника присваивается Ка=0,5</w:t>
      </w:r>
    </w:p>
    <w:p w14:paraId="1C191952" w14:textId="77777777" w:rsidR="00B924D1" w:rsidRPr="00B924D1" w:rsidRDefault="00B924D1" w:rsidP="00B924D1">
      <w:pPr>
        <w:spacing w:line="240" w:lineRule="auto"/>
        <w:rPr>
          <w:sz w:val="24"/>
          <w:szCs w:val="24"/>
        </w:rPr>
      </w:pPr>
    </w:p>
    <w:p w14:paraId="09ED2584" w14:textId="77777777" w:rsidR="00B924D1" w:rsidRPr="00B924D1" w:rsidRDefault="00B924D1" w:rsidP="00B924D1">
      <w:pPr>
        <w:spacing w:line="240" w:lineRule="auto"/>
        <w:ind w:firstLine="709"/>
        <w:jc w:val="center"/>
        <w:rPr>
          <w:b/>
          <w:sz w:val="24"/>
          <w:szCs w:val="24"/>
        </w:rPr>
      </w:pPr>
      <w:r w:rsidRPr="00B924D1">
        <w:rPr>
          <w:b/>
          <w:sz w:val="24"/>
          <w:szCs w:val="24"/>
        </w:rPr>
        <w:t>1.3 Методика расчета интегральной оценки общей предпочтительности Заявки.</w:t>
      </w:r>
    </w:p>
    <w:p w14:paraId="69C4EF29" w14:textId="77777777" w:rsidR="00B924D1" w:rsidRPr="00B924D1" w:rsidRDefault="00B924D1" w:rsidP="00B924D1">
      <w:pPr>
        <w:spacing w:line="240" w:lineRule="auto"/>
        <w:ind w:firstLine="709"/>
        <w:jc w:val="center"/>
        <w:rPr>
          <w:sz w:val="24"/>
          <w:szCs w:val="24"/>
        </w:rPr>
      </w:pPr>
    </w:p>
    <w:p w14:paraId="4317F4EA" w14:textId="77777777" w:rsidR="00B924D1" w:rsidRPr="00B924D1" w:rsidRDefault="00B924D1" w:rsidP="00B924D1">
      <w:pPr>
        <w:spacing w:line="240" w:lineRule="auto"/>
        <w:ind w:firstLine="709"/>
        <w:rPr>
          <w:sz w:val="24"/>
          <w:szCs w:val="24"/>
        </w:rPr>
      </w:pPr>
      <w:r w:rsidRPr="00B924D1">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091B7E4B" w14:textId="77777777" w:rsidR="00B924D1" w:rsidRPr="00B924D1" w:rsidRDefault="00B924D1" w:rsidP="00B924D1">
      <w:pPr>
        <w:spacing w:line="240" w:lineRule="auto"/>
        <w:rPr>
          <w:sz w:val="24"/>
          <w:szCs w:val="24"/>
        </w:rPr>
      </w:pPr>
    </w:p>
    <w:p w14:paraId="7EC8A915" w14:textId="77777777" w:rsidR="00B924D1" w:rsidRPr="00B924D1" w:rsidRDefault="00B924D1" w:rsidP="00B924D1">
      <w:pPr>
        <w:spacing w:line="240" w:lineRule="auto"/>
        <w:jc w:val="center"/>
        <w:rPr>
          <w:sz w:val="24"/>
          <w:szCs w:val="24"/>
        </w:rPr>
      </w:pPr>
      <w:r w:rsidRPr="00B924D1">
        <w:rPr>
          <w:sz w:val="24"/>
          <w:szCs w:val="24"/>
        </w:rPr>
        <w:t>Ri = (Б1 + Б2)*Каi,</w:t>
      </w:r>
    </w:p>
    <w:p w14:paraId="730B806A" w14:textId="77777777" w:rsidR="00B924D1" w:rsidRPr="00B924D1" w:rsidRDefault="00B924D1" w:rsidP="00B924D1">
      <w:pPr>
        <w:spacing w:line="240" w:lineRule="auto"/>
        <w:rPr>
          <w:sz w:val="24"/>
          <w:szCs w:val="24"/>
        </w:rPr>
      </w:pPr>
      <w:r w:rsidRPr="00B924D1">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B924D1" w:rsidRPr="00B924D1" w14:paraId="7E8BE466" w14:textId="77777777" w:rsidTr="00616FF7">
        <w:tc>
          <w:tcPr>
            <w:tcW w:w="279" w:type="pct"/>
            <w:shd w:val="clear" w:color="auto" w:fill="auto"/>
          </w:tcPr>
          <w:p w14:paraId="1B4A5108"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0D135063" w14:textId="77777777" w:rsidR="00B924D1" w:rsidRPr="00B924D1" w:rsidRDefault="00B924D1" w:rsidP="00B924D1">
            <w:pPr>
              <w:spacing w:line="240" w:lineRule="auto"/>
              <w:rPr>
                <w:sz w:val="24"/>
                <w:szCs w:val="24"/>
              </w:rPr>
            </w:pPr>
            <w:r w:rsidRPr="00B924D1">
              <w:rPr>
                <w:sz w:val="24"/>
                <w:szCs w:val="24"/>
              </w:rPr>
              <w:t>Ri</w:t>
            </w:r>
          </w:p>
        </w:tc>
        <w:tc>
          <w:tcPr>
            <w:tcW w:w="223" w:type="pct"/>
            <w:shd w:val="clear" w:color="auto" w:fill="auto"/>
          </w:tcPr>
          <w:p w14:paraId="38FFAD7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43ADD331" w14:textId="77777777" w:rsidR="00B924D1" w:rsidRPr="00B924D1" w:rsidRDefault="00B924D1" w:rsidP="00B924D1">
            <w:pPr>
              <w:spacing w:line="240" w:lineRule="auto"/>
              <w:rPr>
                <w:sz w:val="24"/>
                <w:szCs w:val="24"/>
              </w:rPr>
            </w:pPr>
            <w:r w:rsidRPr="00B924D1">
              <w:rPr>
                <w:sz w:val="24"/>
                <w:szCs w:val="24"/>
              </w:rPr>
              <w:t>общий рейтинг предпочтительности  i-ой Заявки,</w:t>
            </w:r>
          </w:p>
        </w:tc>
      </w:tr>
      <w:tr w:rsidR="00B924D1" w:rsidRPr="00B924D1" w14:paraId="05674D5A" w14:textId="77777777" w:rsidTr="00616FF7">
        <w:tc>
          <w:tcPr>
            <w:tcW w:w="279" w:type="pct"/>
            <w:shd w:val="clear" w:color="auto" w:fill="auto"/>
          </w:tcPr>
          <w:p w14:paraId="57C628F2"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681DAA8C" w14:textId="77777777" w:rsidR="00B924D1" w:rsidRPr="00B924D1" w:rsidRDefault="00B924D1" w:rsidP="00B924D1">
            <w:pPr>
              <w:spacing w:line="240" w:lineRule="auto"/>
              <w:rPr>
                <w:sz w:val="24"/>
                <w:szCs w:val="24"/>
              </w:rPr>
            </w:pPr>
            <w:r w:rsidRPr="00B924D1">
              <w:rPr>
                <w:sz w:val="24"/>
                <w:szCs w:val="24"/>
              </w:rPr>
              <w:t xml:space="preserve">Б1 -  Б2  </w:t>
            </w:r>
          </w:p>
        </w:tc>
        <w:tc>
          <w:tcPr>
            <w:tcW w:w="223" w:type="pct"/>
            <w:shd w:val="clear" w:color="auto" w:fill="auto"/>
          </w:tcPr>
          <w:p w14:paraId="5524A68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7A14A769" w14:textId="77777777" w:rsidR="00B924D1" w:rsidRPr="00B924D1" w:rsidRDefault="00B924D1" w:rsidP="00B924D1">
            <w:pPr>
              <w:spacing w:line="240" w:lineRule="auto"/>
              <w:rPr>
                <w:sz w:val="24"/>
                <w:szCs w:val="24"/>
              </w:rPr>
            </w:pPr>
            <w:r w:rsidRPr="00B924D1">
              <w:rPr>
                <w:sz w:val="24"/>
                <w:szCs w:val="24"/>
              </w:rPr>
              <w:t xml:space="preserve">балльные оценки Заявок по критериям </w:t>
            </w:r>
          </w:p>
        </w:tc>
      </w:tr>
      <w:tr w:rsidR="00B924D1" w:rsidRPr="00B924D1" w14:paraId="02DD4DDE" w14:textId="77777777" w:rsidTr="00616FF7">
        <w:tc>
          <w:tcPr>
            <w:tcW w:w="279" w:type="pct"/>
            <w:shd w:val="clear" w:color="auto" w:fill="auto"/>
          </w:tcPr>
          <w:p w14:paraId="670F1FE1" w14:textId="77777777" w:rsidR="00B924D1" w:rsidRPr="00B924D1" w:rsidRDefault="00B924D1" w:rsidP="00B924D1">
            <w:pPr>
              <w:spacing w:line="240" w:lineRule="auto"/>
              <w:rPr>
                <w:sz w:val="24"/>
                <w:szCs w:val="24"/>
              </w:rPr>
            </w:pPr>
          </w:p>
        </w:tc>
        <w:tc>
          <w:tcPr>
            <w:tcW w:w="665" w:type="pct"/>
            <w:shd w:val="clear" w:color="auto" w:fill="auto"/>
          </w:tcPr>
          <w:p w14:paraId="4A46DEB1" w14:textId="77777777" w:rsidR="00B924D1" w:rsidRPr="00B924D1" w:rsidRDefault="00B924D1" w:rsidP="00B924D1">
            <w:pPr>
              <w:spacing w:line="240" w:lineRule="auto"/>
              <w:rPr>
                <w:sz w:val="24"/>
                <w:szCs w:val="24"/>
              </w:rPr>
            </w:pPr>
            <w:r w:rsidRPr="00B924D1">
              <w:rPr>
                <w:sz w:val="24"/>
                <w:szCs w:val="24"/>
              </w:rPr>
              <w:t>Ка</w:t>
            </w:r>
          </w:p>
        </w:tc>
        <w:tc>
          <w:tcPr>
            <w:tcW w:w="223" w:type="pct"/>
            <w:shd w:val="clear" w:color="auto" w:fill="auto"/>
          </w:tcPr>
          <w:p w14:paraId="1BDA11FB"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17F09052" w14:textId="77777777" w:rsidR="00B924D1" w:rsidRPr="00B924D1" w:rsidRDefault="00B924D1" w:rsidP="00B924D1">
            <w:pPr>
              <w:spacing w:line="240" w:lineRule="auto"/>
              <w:rPr>
                <w:sz w:val="24"/>
                <w:szCs w:val="24"/>
              </w:rPr>
            </w:pPr>
            <w:r w:rsidRPr="00B924D1">
              <w:rPr>
                <w:sz w:val="24"/>
                <w:szCs w:val="24"/>
              </w:rPr>
              <w:t>Коэффициент надежности контрагента</w:t>
            </w:r>
          </w:p>
        </w:tc>
      </w:tr>
    </w:tbl>
    <w:p w14:paraId="7F00FA56" w14:textId="77777777" w:rsidR="00B924D1" w:rsidRPr="00B924D1" w:rsidRDefault="00B924D1" w:rsidP="00B924D1">
      <w:pPr>
        <w:spacing w:line="240" w:lineRule="auto"/>
        <w:rPr>
          <w:sz w:val="24"/>
          <w:szCs w:val="24"/>
        </w:rPr>
      </w:pPr>
    </w:p>
    <w:p w14:paraId="25F6FF0A" w14:textId="229726DA" w:rsidR="00B924D1" w:rsidRPr="00B924D1" w:rsidRDefault="00B924D1" w:rsidP="00B924D1">
      <w:pPr>
        <w:pStyle w:val="4-"/>
        <w:numPr>
          <w:ilvl w:val="0"/>
          <w:numId w:val="0"/>
        </w:numPr>
        <w:tabs>
          <w:tab w:val="left" w:pos="1418"/>
        </w:tabs>
        <w:ind w:firstLine="709"/>
        <w:rPr>
          <w:bCs/>
          <w:szCs w:val="24"/>
          <w:lang w:eastAsia="x-none"/>
        </w:rPr>
      </w:pPr>
      <w:r w:rsidRPr="00B924D1">
        <w:rPr>
          <w:szCs w:val="24"/>
        </w:rPr>
        <w:t>Наивысшее место в итоговой ранжировке с учетом весовых коэффициентов значимости получает Заявка, имеющая максимальную оценк</w:t>
      </w:r>
      <w:r>
        <w:rPr>
          <w:szCs w:val="24"/>
        </w:rPr>
        <w:t>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64BC14F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B924D1">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B924D1">
        <w:rPr>
          <w:szCs w:val="24"/>
        </w:rPr>
        <w:t>-</w:t>
      </w:r>
      <w:r w:rsidR="00FD6462" w:rsidRPr="00B924D1">
        <w:rPr>
          <w:bCs/>
          <w:sz w:val="22"/>
          <w:szCs w:val="24"/>
          <w:lang w:eastAsia="ar-SA"/>
        </w:rPr>
        <w:t xml:space="preserve"> </w:t>
      </w:r>
      <w:r w:rsidR="00FD6462" w:rsidRPr="00B924D1">
        <w:rPr>
          <w:bCs/>
          <w:szCs w:val="24"/>
        </w:rPr>
        <w:t>не более 30 календарных дней со дня подписания заказчиком документа о приеме товара</w:t>
      </w:r>
      <w:r w:rsidR="00B924D1">
        <w:rPr>
          <w:bCs/>
          <w:szCs w:val="24"/>
        </w:rPr>
        <w:t xml:space="preserve"> </w:t>
      </w:r>
      <w:r w:rsidR="00FD6462" w:rsidRPr="00B924D1">
        <w:rPr>
          <w:bCs/>
          <w:szCs w:val="24"/>
        </w:rPr>
        <w:t>(выполнении работы, оказания услуги) по договору</w:t>
      </w:r>
      <w:r w:rsidR="00B924D1">
        <w:rPr>
          <w:bCs/>
          <w:szCs w:val="24"/>
        </w:rPr>
        <w:t xml:space="preserve"> (</w:t>
      </w:r>
      <w:r w:rsidR="00FD6462" w:rsidRPr="00B924D1">
        <w:rPr>
          <w:bCs/>
          <w:szCs w:val="24"/>
        </w:rPr>
        <w:t>отдельному этапу договора)</w:t>
      </w:r>
      <w:r w:rsidR="00DB73BA" w:rsidRPr="00B924D1">
        <w:rPr>
          <w:bCs/>
          <w:szCs w:val="24"/>
        </w:rPr>
        <w:t>.</w:t>
      </w:r>
    </w:p>
    <w:p w14:paraId="199875BC" w14:textId="581ABBED" w:rsidR="00F225B4" w:rsidRPr="00F225B4" w:rsidRDefault="00F225B4" w:rsidP="00B924D1">
      <w:pPr>
        <w:pStyle w:val="3-"/>
        <w:numPr>
          <w:ilvl w:val="2"/>
          <w:numId w:val="40"/>
        </w:numPr>
        <w:ind w:left="0" w:firstLine="709"/>
        <w:rPr>
          <w:szCs w:val="24"/>
        </w:rPr>
      </w:pPr>
      <w:r w:rsidRPr="00F225B4">
        <w:rPr>
          <w:szCs w:val="24"/>
        </w:rPr>
        <w:t>В случае</w:t>
      </w:r>
      <w:r w:rsidR="00B924D1">
        <w:rPr>
          <w:szCs w:val="24"/>
        </w:rPr>
        <w:t>,</w:t>
      </w:r>
      <w:r w:rsidRPr="00F225B4">
        <w:rPr>
          <w:szCs w:val="24"/>
        </w:rPr>
        <w:t xml:space="preserve"> если Победитель закупочной процедуры является участником Программы </w:t>
      </w:r>
      <w:r w:rsidR="00B924D1">
        <w:rPr>
          <w:szCs w:val="24"/>
        </w:rPr>
        <w:t>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B924D1"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w:t>
      </w:r>
      <w:r w:rsidRPr="00B924D1">
        <w:rPr>
          <w:szCs w:val="24"/>
        </w:rPr>
        <w:t>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65AE900D" w:rsidR="002A662D" w:rsidRPr="00B924D1" w:rsidRDefault="002A662D" w:rsidP="00B924D1">
      <w:pPr>
        <w:pStyle w:val="3-"/>
        <w:numPr>
          <w:ilvl w:val="2"/>
          <w:numId w:val="40"/>
        </w:numPr>
        <w:tabs>
          <w:tab w:val="left" w:pos="1418"/>
        </w:tabs>
        <w:spacing w:before="0" w:after="0" w:line="276" w:lineRule="auto"/>
        <w:ind w:left="0" w:firstLine="709"/>
        <w:rPr>
          <w:szCs w:val="24"/>
        </w:rPr>
      </w:pPr>
      <w:r w:rsidRPr="00B924D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924D1" w:rsidRPr="00B924D1">
        <w:rPr>
          <w:b/>
        </w:rPr>
        <w:t>30</w:t>
      </w:r>
      <w:r w:rsidR="00B924D1">
        <w:rPr>
          <w:b/>
        </w:rPr>
        <w:t xml:space="preserve"> ноября</w:t>
      </w:r>
      <w:r w:rsidRPr="00B924D1">
        <w:rPr>
          <w:b/>
        </w:rPr>
        <w:t xml:space="preserve"> 201</w:t>
      </w:r>
      <w:r w:rsidR="008E04C5" w:rsidRPr="00B924D1">
        <w:rPr>
          <w:b/>
        </w:rPr>
        <w:t>8</w:t>
      </w:r>
      <w:r w:rsidRPr="00B924D1">
        <w:rPr>
          <w:b/>
        </w:rPr>
        <w:t xml:space="preserve"> г. 1</w:t>
      </w:r>
      <w:r w:rsidR="00B924D1">
        <w:rPr>
          <w:b/>
        </w:rPr>
        <w:t>4</w:t>
      </w:r>
      <w:r w:rsidRPr="00B924D1">
        <w:rPr>
          <w:b/>
        </w:rPr>
        <w:t>:00</w:t>
      </w:r>
      <w:r w:rsidRPr="00B924D1">
        <w:t xml:space="preserve"> московского времени. Организатор закупки вправе, при необходимости, изменить данный срок.</w:t>
      </w:r>
    </w:p>
    <w:p w14:paraId="3A52C541" w14:textId="77777777" w:rsidR="00B924D1" w:rsidRPr="00B924D1" w:rsidRDefault="00B924D1" w:rsidP="00B924D1">
      <w:pPr>
        <w:pStyle w:val="3-"/>
        <w:numPr>
          <w:ilvl w:val="0"/>
          <w:numId w:val="0"/>
        </w:numPr>
        <w:tabs>
          <w:tab w:val="left" w:pos="1418"/>
        </w:tabs>
        <w:spacing w:before="0" w:after="0" w:line="276" w:lineRule="auto"/>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B924D1" w:rsidRDefault="007A1F3E" w:rsidP="00DB73BA">
      <w:pPr>
        <w:pStyle w:val="3-"/>
        <w:numPr>
          <w:ilvl w:val="2"/>
          <w:numId w:val="40"/>
        </w:numPr>
        <w:tabs>
          <w:tab w:val="left" w:pos="1418"/>
        </w:tabs>
        <w:spacing w:before="0" w:after="0" w:line="276" w:lineRule="auto"/>
        <w:ind w:left="0" w:firstLine="709"/>
        <w:rPr>
          <w:szCs w:val="24"/>
        </w:rPr>
      </w:pPr>
      <w:r w:rsidRPr="00B924D1">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а».</w:t>
      </w:r>
    </w:p>
    <w:p w14:paraId="40500E02" w14:textId="03EE81AA" w:rsidR="00DB73BA" w:rsidRPr="00B924D1" w:rsidRDefault="00DB73BA" w:rsidP="00DB73BA">
      <w:pPr>
        <w:pStyle w:val="3-"/>
        <w:numPr>
          <w:ilvl w:val="2"/>
          <w:numId w:val="40"/>
        </w:numPr>
        <w:tabs>
          <w:tab w:val="left" w:pos="1418"/>
        </w:tabs>
        <w:spacing w:before="0" w:after="0" w:line="276" w:lineRule="auto"/>
        <w:ind w:left="0" w:firstLine="709"/>
        <w:rPr>
          <w:szCs w:val="24"/>
        </w:rPr>
      </w:pPr>
      <w:r w:rsidRPr="00B924D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B924D1"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B924D1">
        <w:lastRenderedPageBreak/>
        <w:t xml:space="preserve">Образцы основных форм документов, включаемых в </w:t>
      </w:r>
      <w:bookmarkEnd w:id="246"/>
      <w:bookmarkEnd w:id="247"/>
      <w:r w:rsidRPr="00B924D1">
        <w:t>Заявку</w:t>
      </w:r>
      <w:bookmarkEnd w:id="248"/>
      <w:bookmarkEnd w:id="249"/>
      <w:bookmarkEnd w:id="250"/>
      <w:bookmarkEnd w:id="251"/>
      <w:bookmarkEnd w:id="252"/>
    </w:p>
    <w:p w14:paraId="7A31744F" w14:textId="77777777" w:rsidR="00DD014F" w:rsidRPr="00B924D1" w:rsidRDefault="00604784" w:rsidP="00604784">
      <w:pPr>
        <w:pStyle w:val="7-"/>
      </w:pPr>
      <w:bookmarkStart w:id="253" w:name="_Ref429411232"/>
      <w:r w:rsidRPr="00B924D1">
        <w:t xml:space="preserve"> </w:t>
      </w:r>
      <w:bookmarkEnd w:id="253"/>
    </w:p>
    <w:p w14:paraId="5647E9F7" w14:textId="77777777" w:rsidR="00DD014F" w:rsidRPr="00B924D1"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B924D1">
        <w:rPr>
          <w:b/>
        </w:rPr>
        <w:t>Письмо о подаче оферты</w:t>
      </w:r>
      <w:bookmarkEnd w:id="254"/>
      <w:bookmarkEnd w:id="255"/>
      <w:bookmarkEnd w:id="256"/>
    </w:p>
    <w:p w14:paraId="1FE79EE5" w14:textId="77777777" w:rsidR="00DD014F" w:rsidRPr="00B924D1" w:rsidRDefault="00DD014F" w:rsidP="00DD014F"/>
    <w:p w14:paraId="3C22136E" w14:textId="193FDCD8" w:rsidR="0086662F" w:rsidRPr="00B924D1" w:rsidRDefault="0086662F" w:rsidP="0086662F">
      <w:pPr>
        <w:tabs>
          <w:tab w:val="left" w:pos="1080"/>
        </w:tabs>
        <w:spacing w:line="240" w:lineRule="auto"/>
        <w:ind w:firstLine="540"/>
        <w:jc w:val="center"/>
        <w:rPr>
          <w:b/>
        </w:rPr>
      </w:pPr>
      <w:bookmarkStart w:id="257" w:name="_Ref429411246"/>
      <w:bookmarkStart w:id="258" w:name="_Ref34763774"/>
      <w:r w:rsidRPr="00B924D1">
        <w:rPr>
          <w:b/>
        </w:rPr>
        <w:t>Фирменный бланк Участника закупки</w:t>
      </w:r>
    </w:p>
    <w:p w14:paraId="0250311E"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B924D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B924D1" w:rsidRDefault="0086662F" w:rsidP="0086662F">
            <w:pPr>
              <w:widowControl w:val="0"/>
              <w:tabs>
                <w:tab w:val="left" w:pos="7938"/>
              </w:tabs>
              <w:spacing w:line="240" w:lineRule="auto"/>
              <w:ind w:firstLine="0"/>
              <w:jc w:val="center"/>
              <w:rPr>
                <w:b/>
              </w:rPr>
            </w:pPr>
            <w:r w:rsidRPr="00B924D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B924D1" w:rsidRDefault="0086662F" w:rsidP="0086662F">
            <w:pPr>
              <w:widowControl w:val="0"/>
              <w:spacing w:line="240" w:lineRule="auto"/>
              <w:ind w:left="74" w:firstLine="0"/>
              <w:jc w:val="right"/>
              <w:rPr>
                <w:b/>
                <w:bCs w:val="0"/>
                <w:sz w:val="23"/>
                <w:szCs w:val="23"/>
              </w:rPr>
            </w:pPr>
            <w:r w:rsidRPr="00B924D1">
              <w:rPr>
                <w:b/>
                <w:bCs w:val="0"/>
                <w:sz w:val="23"/>
                <w:szCs w:val="23"/>
              </w:rPr>
              <w:t xml:space="preserve">Председателю закупочной комиссии </w:t>
            </w:r>
          </w:p>
          <w:p w14:paraId="47B4CAFA" w14:textId="77777777" w:rsidR="0086662F" w:rsidRPr="00B924D1" w:rsidRDefault="0086662F" w:rsidP="0086662F">
            <w:pPr>
              <w:widowControl w:val="0"/>
              <w:tabs>
                <w:tab w:val="left" w:pos="7938"/>
              </w:tabs>
              <w:spacing w:line="240" w:lineRule="auto"/>
              <w:ind w:left="72" w:firstLine="0"/>
              <w:rPr>
                <w:b/>
              </w:rPr>
            </w:pPr>
            <w:r w:rsidRPr="00B924D1">
              <w:rPr>
                <w:b/>
                <w:bCs w:val="0"/>
                <w:sz w:val="23"/>
                <w:szCs w:val="23"/>
              </w:rPr>
              <w:t>____________________________________</w:t>
            </w:r>
          </w:p>
        </w:tc>
      </w:tr>
    </w:tbl>
    <w:p w14:paraId="6EC101D1" w14:textId="77777777" w:rsidR="0086662F" w:rsidRPr="00B924D1" w:rsidRDefault="0086662F" w:rsidP="0086662F">
      <w:pPr>
        <w:tabs>
          <w:tab w:val="left" w:pos="1080"/>
        </w:tabs>
        <w:spacing w:line="240" w:lineRule="auto"/>
        <w:ind w:firstLine="540"/>
      </w:pPr>
    </w:p>
    <w:p w14:paraId="7D6F9E7E" w14:textId="77777777" w:rsidR="0086662F" w:rsidRPr="00B924D1" w:rsidRDefault="0086662F" w:rsidP="0086662F">
      <w:pPr>
        <w:tabs>
          <w:tab w:val="left" w:pos="1080"/>
        </w:tabs>
        <w:spacing w:line="240" w:lineRule="auto"/>
        <w:ind w:firstLine="540"/>
      </w:pPr>
    </w:p>
    <w:p w14:paraId="3E203372" w14:textId="77777777" w:rsidR="0086662F" w:rsidRPr="00B924D1" w:rsidRDefault="0086662F" w:rsidP="0086662F">
      <w:pPr>
        <w:tabs>
          <w:tab w:val="left" w:pos="1080"/>
        </w:tabs>
        <w:spacing w:line="240" w:lineRule="auto"/>
        <w:ind w:firstLine="540"/>
      </w:pPr>
      <w:r w:rsidRPr="00B924D1">
        <w:t>Изучив Извещение о [</w:t>
      </w:r>
      <w:r w:rsidRPr="00B924D1">
        <w:rPr>
          <w:b/>
          <w:bCs w:val="0"/>
          <w:i/>
          <w:iCs/>
          <w:shd w:val="clear" w:color="auto" w:fill="FFFF99"/>
        </w:rPr>
        <w:t>указывается способ и вид проведения закупки</w:t>
      </w:r>
      <w:r w:rsidRPr="00B924D1">
        <w:t>] на право заключения Договора _________ ____________________ [</w:t>
      </w:r>
      <w:r w:rsidRPr="00B924D1">
        <w:rPr>
          <w:b/>
          <w:bCs w:val="0"/>
          <w:i/>
          <w:iCs/>
          <w:shd w:val="clear" w:color="auto" w:fill="FFFF99"/>
        </w:rPr>
        <w:t>указывается предмет закупки</w:t>
      </w:r>
      <w:r w:rsidRPr="00B924D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B924D1" w:rsidRDefault="0086662F" w:rsidP="0086662F">
      <w:pPr>
        <w:tabs>
          <w:tab w:val="left" w:pos="1080"/>
        </w:tabs>
        <w:spacing w:line="240" w:lineRule="auto"/>
        <w:ind w:firstLine="540"/>
      </w:pPr>
    </w:p>
    <w:p w14:paraId="007C2BFF" w14:textId="77777777" w:rsidR="0086662F" w:rsidRPr="00B924D1" w:rsidRDefault="0086662F" w:rsidP="0086662F">
      <w:pPr>
        <w:tabs>
          <w:tab w:val="left" w:pos="1080"/>
        </w:tabs>
        <w:spacing w:line="240" w:lineRule="auto"/>
        <w:ind w:firstLine="540"/>
      </w:pPr>
      <w:r w:rsidRPr="00B924D1">
        <w:t xml:space="preserve">____________________________________________________________________, </w:t>
      </w:r>
    </w:p>
    <w:p w14:paraId="36B085D1" w14:textId="77777777" w:rsidR="0086662F" w:rsidRPr="00B924D1" w:rsidRDefault="0086662F" w:rsidP="0086662F">
      <w:pPr>
        <w:tabs>
          <w:tab w:val="left" w:pos="1080"/>
        </w:tabs>
        <w:spacing w:line="240" w:lineRule="auto"/>
        <w:rPr>
          <w:i/>
          <w:sz w:val="20"/>
          <w:szCs w:val="20"/>
        </w:rPr>
      </w:pPr>
      <w:r w:rsidRPr="00B924D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B924D1" w:rsidRDefault="0086662F" w:rsidP="0086662F">
      <w:pPr>
        <w:tabs>
          <w:tab w:val="left" w:pos="1080"/>
        </w:tabs>
        <w:spacing w:line="240" w:lineRule="auto"/>
        <w:ind w:firstLine="540"/>
      </w:pPr>
    </w:p>
    <w:p w14:paraId="053375EC" w14:textId="77777777" w:rsidR="0086662F" w:rsidRPr="00B924D1" w:rsidRDefault="0086662F" w:rsidP="0086662F">
      <w:pPr>
        <w:tabs>
          <w:tab w:val="left" w:pos="1080"/>
        </w:tabs>
        <w:spacing w:line="240" w:lineRule="auto"/>
        <w:ind w:firstLine="540"/>
      </w:pPr>
    </w:p>
    <w:p w14:paraId="223F9476" w14:textId="77777777" w:rsidR="0086662F" w:rsidRPr="00B924D1" w:rsidRDefault="0086662F" w:rsidP="0086662F">
      <w:pPr>
        <w:tabs>
          <w:tab w:val="left" w:pos="1080"/>
        </w:tabs>
        <w:spacing w:line="240" w:lineRule="auto"/>
        <w:ind w:firstLine="540"/>
      </w:pPr>
      <w:r w:rsidRPr="00B924D1">
        <w:t>зарегистрированное по адресу</w:t>
      </w:r>
    </w:p>
    <w:p w14:paraId="7C2F2F68" w14:textId="77777777" w:rsidR="0086662F" w:rsidRPr="00B924D1" w:rsidRDefault="0086662F" w:rsidP="0086662F">
      <w:pPr>
        <w:tabs>
          <w:tab w:val="left" w:pos="1080"/>
        </w:tabs>
        <w:spacing w:line="240" w:lineRule="auto"/>
        <w:ind w:firstLine="540"/>
      </w:pPr>
    </w:p>
    <w:p w14:paraId="393A9FFE"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918ACD1"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(место нахождение Участника закупки)</w:t>
      </w:r>
    </w:p>
    <w:p w14:paraId="62AA83B9" w14:textId="77777777" w:rsidR="0086662F" w:rsidRPr="00B924D1" w:rsidRDefault="0086662F" w:rsidP="0086662F">
      <w:pPr>
        <w:tabs>
          <w:tab w:val="left" w:pos="1080"/>
        </w:tabs>
        <w:spacing w:line="240" w:lineRule="auto"/>
        <w:ind w:firstLine="540"/>
      </w:pPr>
    </w:p>
    <w:p w14:paraId="428C3A15" w14:textId="77777777" w:rsidR="0086662F" w:rsidRPr="00B924D1" w:rsidRDefault="0086662F" w:rsidP="0086662F">
      <w:pPr>
        <w:tabs>
          <w:tab w:val="left" w:pos="1080"/>
        </w:tabs>
        <w:spacing w:line="240" w:lineRule="auto"/>
        <w:ind w:firstLine="540"/>
      </w:pPr>
      <w:r w:rsidRPr="00B924D1">
        <w:t>предлагает заключить Договор на:</w:t>
      </w:r>
    </w:p>
    <w:p w14:paraId="189D045C" w14:textId="77777777" w:rsidR="0086662F" w:rsidRPr="00B924D1" w:rsidRDefault="0086662F" w:rsidP="0086662F">
      <w:pPr>
        <w:tabs>
          <w:tab w:val="left" w:pos="1080"/>
        </w:tabs>
        <w:spacing w:line="240" w:lineRule="auto"/>
        <w:ind w:firstLine="540"/>
      </w:pPr>
    </w:p>
    <w:p w14:paraId="5ABCF0E5"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D72793B"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(наименование закупки, предмет закупки)</w:t>
      </w:r>
    </w:p>
    <w:p w14:paraId="4BA17F76" w14:textId="77777777" w:rsidR="0086662F" w:rsidRPr="00B924D1" w:rsidRDefault="0086662F" w:rsidP="0086662F">
      <w:pPr>
        <w:tabs>
          <w:tab w:val="left" w:pos="1080"/>
        </w:tabs>
        <w:spacing w:line="240" w:lineRule="auto"/>
        <w:ind w:firstLine="540"/>
        <w:rPr>
          <w:i/>
          <w:sz w:val="20"/>
          <w:szCs w:val="20"/>
        </w:rPr>
      </w:pPr>
    </w:p>
    <w:p w14:paraId="0DA3A019" w14:textId="77777777" w:rsidR="0086662F" w:rsidRPr="00B924D1" w:rsidRDefault="0086662F" w:rsidP="0086662F">
      <w:pPr>
        <w:tabs>
          <w:tab w:val="left" w:pos="1080"/>
        </w:tabs>
        <w:spacing w:line="240" w:lineRule="auto"/>
        <w:ind w:firstLine="540"/>
      </w:pPr>
      <w:r w:rsidRPr="00B924D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924D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B924D1">
        <w:t>]</w:t>
      </w:r>
    </w:p>
    <w:p w14:paraId="59418478" w14:textId="77777777" w:rsidR="0086662F" w:rsidRPr="00B924D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B924D1" w14:paraId="04165514" w14:textId="77777777" w:rsidTr="00B924D1">
        <w:trPr>
          <w:cantSplit/>
        </w:trPr>
        <w:tc>
          <w:tcPr>
            <w:tcW w:w="5182" w:type="dxa"/>
            <w:hideMark/>
          </w:tcPr>
          <w:p w14:paraId="4183E1EF" w14:textId="77777777" w:rsidR="0086662F" w:rsidRPr="00B924D1" w:rsidRDefault="0086662F" w:rsidP="0086662F">
            <w:pPr>
              <w:tabs>
                <w:tab w:val="left" w:pos="1080"/>
              </w:tabs>
              <w:spacing w:line="240" w:lineRule="auto"/>
              <w:ind w:firstLine="0"/>
            </w:pPr>
            <w:r w:rsidRPr="00B924D1">
              <w:t>Итоговая стоимость заявки, без НДС, руб.</w:t>
            </w:r>
          </w:p>
        </w:tc>
        <w:tc>
          <w:tcPr>
            <w:tcW w:w="4493" w:type="dxa"/>
            <w:hideMark/>
          </w:tcPr>
          <w:p w14:paraId="7B7F6EB4" w14:textId="77777777" w:rsidR="0086662F" w:rsidRPr="00B924D1" w:rsidRDefault="0086662F" w:rsidP="0086662F">
            <w:pPr>
              <w:tabs>
                <w:tab w:val="left" w:pos="1080"/>
              </w:tabs>
              <w:spacing w:line="240" w:lineRule="auto"/>
              <w:ind w:firstLine="0"/>
            </w:pPr>
            <w:r w:rsidRPr="00B924D1">
              <w:t>_____________________________</w:t>
            </w:r>
          </w:p>
          <w:p w14:paraId="62C6EA45" w14:textId="77777777" w:rsidR="0086662F" w:rsidRPr="00B924D1" w:rsidRDefault="0086662F" w:rsidP="0086662F">
            <w:pPr>
              <w:tabs>
                <w:tab w:val="left" w:pos="1080"/>
              </w:tabs>
              <w:spacing w:line="240" w:lineRule="auto"/>
              <w:ind w:firstLine="0"/>
            </w:pPr>
            <w:r w:rsidRPr="00B924D1">
              <w:t>(итоговая стоимость, рублей, без НДС)</w:t>
            </w:r>
          </w:p>
        </w:tc>
      </w:tr>
      <w:tr w:rsidR="0086662F" w:rsidRPr="00B924D1" w14:paraId="446ED65E" w14:textId="77777777" w:rsidTr="00B924D1">
        <w:trPr>
          <w:cantSplit/>
        </w:trPr>
        <w:tc>
          <w:tcPr>
            <w:tcW w:w="5182" w:type="dxa"/>
            <w:hideMark/>
          </w:tcPr>
          <w:p w14:paraId="67CA84FA" w14:textId="77777777" w:rsidR="0086662F" w:rsidRPr="00B924D1" w:rsidRDefault="0086662F" w:rsidP="0086662F">
            <w:pPr>
              <w:tabs>
                <w:tab w:val="left" w:pos="1080"/>
              </w:tabs>
              <w:spacing w:line="240" w:lineRule="auto"/>
              <w:ind w:firstLine="0"/>
            </w:pPr>
            <w:r w:rsidRPr="00B924D1">
              <w:t>кроме того НДС, руб.</w:t>
            </w:r>
          </w:p>
        </w:tc>
        <w:tc>
          <w:tcPr>
            <w:tcW w:w="4493" w:type="dxa"/>
            <w:hideMark/>
          </w:tcPr>
          <w:p w14:paraId="5F5C6B2C" w14:textId="77777777" w:rsidR="0086662F" w:rsidRPr="00B924D1" w:rsidRDefault="0086662F" w:rsidP="0086662F">
            <w:pPr>
              <w:tabs>
                <w:tab w:val="left" w:pos="1080"/>
              </w:tabs>
              <w:spacing w:line="240" w:lineRule="auto"/>
              <w:ind w:firstLine="0"/>
            </w:pPr>
            <w:r w:rsidRPr="00B924D1">
              <w:t>_______________________________</w:t>
            </w:r>
          </w:p>
          <w:p w14:paraId="77885697" w14:textId="77777777" w:rsidR="0086662F" w:rsidRPr="00B924D1" w:rsidRDefault="0086662F" w:rsidP="0086662F">
            <w:pPr>
              <w:tabs>
                <w:tab w:val="left" w:pos="1080"/>
              </w:tabs>
              <w:spacing w:line="240" w:lineRule="auto"/>
              <w:ind w:firstLine="0"/>
            </w:pPr>
            <w:r w:rsidRPr="00B924D1">
              <w:t>(НДС по итоговой стоимости, рублей)</w:t>
            </w:r>
          </w:p>
        </w:tc>
      </w:tr>
      <w:tr w:rsidR="0086662F" w:rsidRPr="00B924D1" w14:paraId="23D8D3E6" w14:textId="77777777" w:rsidTr="00B924D1">
        <w:trPr>
          <w:cantSplit/>
        </w:trPr>
        <w:tc>
          <w:tcPr>
            <w:tcW w:w="5182" w:type="dxa"/>
            <w:hideMark/>
          </w:tcPr>
          <w:p w14:paraId="6B22A332" w14:textId="28DC3B40" w:rsidR="0086662F" w:rsidRPr="00B924D1" w:rsidRDefault="0086662F" w:rsidP="0086662F">
            <w:pPr>
              <w:tabs>
                <w:tab w:val="left" w:pos="1080"/>
              </w:tabs>
              <w:spacing w:line="240" w:lineRule="auto"/>
              <w:ind w:firstLine="0"/>
            </w:pPr>
            <w:r w:rsidRPr="00B924D1">
              <w:t>Итого,</w:t>
            </w:r>
          </w:p>
          <w:p w14:paraId="1BDB371A" w14:textId="77777777" w:rsidR="0086662F" w:rsidRPr="00B924D1" w:rsidRDefault="0086662F" w:rsidP="0086662F">
            <w:pPr>
              <w:tabs>
                <w:tab w:val="left" w:pos="1080"/>
              </w:tabs>
              <w:spacing w:line="240" w:lineRule="auto"/>
              <w:ind w:firstLine="0"/>
            </w:pPr>
            <w:r w:rsidRPr="00B924D1">
              <w:t>стоимость заявки с НДС, руб.</w:t>
            </w:r>
          </w:p>
          <w:p w14:paraId="2ADBA735" w14:textId="780D0D12" w:rsidR="0016027F" w:rsidRPr="00B924D1" w:rsidRDefault="003B6924" w:rsidP="0086662F">
            <w:pPr>
              <w:tabs>
                <w:tab w:val="left" w:pos="1080"/>
              </w:tabs>
              <w:spacing w:line="240" w:lineRule="auto"/>
              <w:ind w:firstLine="0"/>
            </w:pPr>
            <w:r w:rsidRPr="00B924D1">
              <w:t xml:space="preserve"> </w:t>
            </w:r>
          </w:p>
        </w:tc>
        <w:tc>
          <w:tcPr>
            <w:tcW w:w="4493" w:type="dxa"/>
            <w:hideMark/>
          </w:tcPr>
          <w:p w14:paraId="47AA616A" w14:textId="77777777" w:rsidR="0086662F" w:rsidRPr="00B924D1" w:rsidRDefault="0086662F" w:rsidP="0086662F">
            <w:pPr>
              <w:tabs>
                <w:tab w:val="left" w:pos="1080"/>
              </w:tabs>
              <w:spacing w:line="240" w:lineRule="auto"/>
              <w:ind w:firstLine="0"/>
            </w:pPr>
            <w:r w:rsidRPr="00B924D1">
              <w:t>_______________________________</w:t>
            </w:r>
          </w:p>
          <w:p w14:paraId="771C8304" w14:textId="77777777" w:rsidR="0086662F" w:rsidRPr="00B924D1" w:rsidRDefault="0086662F" w:rsidP="0086662F">
            <w:pPr>
              <w:tabs>
                <w:tab w:val="left" w:pos="1080"/>
              </w:tabs>
              <w:spacing w:line="240" w:lineRule="auto"/>
              <w:ind w:firstLine="0"/>
            </w:pPr>
            <w:r w:rsidRPr="00B924D1">
              <w:t>(полная итоговая стоимость, рублей, с НДС)</w:t>
            </w:r>
          </w:p>
          <w:p w14:paraId="6E67EC15" w14:textId="3BC63654" w:rsidR="0016027F" w:rsidRPr="00B924D1" w:rsidRDefault="003B6924" w:rsidP="0086662F">
            <w:pPr>
              <w:tabs>
                <w:tab w:val="left" w:pos="1080"/>
              </w:tabs>
              <w:spacing w:line="240" w:lineRule="auto"/>
              <w:ind w:firstLine="0"/>
            </w:pPr>
            <w:r w:rsidRPr="00B924D1">
              <w:t xml:space="preserve">                                  </w:t>
            </w:r>
          </w:p>
        </w:tc>
      </w:tr>
    </w:tbl>
    <w:p w14:paraId="75BF0240" w14:textId="77777777" w:rsidR="003B6924" w:rsidRPr="00B924D1" w:rsidRDefault="003B6924" w:rsidP="003B6924">
      <w:pPr>
        <w:tabs>
          <w:tab w:val="left" w:pos="1080"/>
        </w:tabs>
        <w:spacing w:line="240" w:lineRule="auto"/>
        <w:ind w:firstLine="0"/>
      </w:pPr>
    </w:p>
    <w:p w14:paraId="219D0E52" w14:textId="77777777" w:rsidR="0086662F" w:rsidRPr="00B924D1" w:rsidRDefault="0086662F" w:rsidP="0086662F">
      <w:pPr>
        <w:tabs>
          <w:tab w:val="left" w:pos="1080"/>
        </w:tabs>
        <w:spacing w:line="240" w:lineRule="auto"/>
        <w:ind w:firstLine="540"/>
      </w:pPr>
      <w:r w:rsidRPr="00B924D1">
        <w:t>Срок выполнения поставок (работ, услуг) [</w:t>
      </w:r>
      <w:r w:rsidRPr="00B924D1">
        <w:rPr>
          <w:b/>
          <w:bCs w:val="0"/>
          <w:i/>
          <w:iCs/>
          <w:shd w:val="clear" w:color="auto" w:fill="FFFF99"/>
        </w:rPr>
        <w:t>оставить нужное</w:t>
      </w:r>
      <w:r w:rsidRPr="00B924D1">
        <w:t xml:space="preserve">]: </w:t>
      </w:r>
    </w:p>
    <w:p w14:paraId="5317ADF7" w14:textId="1B009261" w:rsidR="0086662F" w:rsidRPr="00B924D1" w:rsidRDefault="0086662F" w:rsidP="0086662F">
      <w:pPr>
        <w:tabs>
          <w:tab w:val="left" w:pos="1080"/>
        </w:tabs>
        <w:spacing w:line="240" w:lineRule="auto"/>
        <w:ind w:firstLine="540"/>
      </w:pPr>
      <w:r w:rsidRPr="00B924D1">
        <w:t xml:space="preserve">Условия </w:t>
      </w:r>
      <w:r w:rsidR="00DB73BA" w:rsidRPr="00B924D1">
        <w:t xml:space="preserve">и сроки </w:t>
      </w:r>
      <w:r w:rsidRPr="00B924D1">
        <w:t>оплаты: ________________________________________.</w:t>
      </w:r>
    </w:p>
    <w:p w14:paraId="4E79CC4C" w14:textId="77777777" w:rsidR="0086662F" w:rsidRPr="00B924D1" w:rsidRDefault="0086662F" w:rsidP="0086662F">
      <w:pPr>
        <w:tabs>
          <w:tab w:val="left" w:pos="1080"/>
        </w:tabs>
        <w:spacing w:line="240" w:lineRule="auto"/>
        <w:ind w:firstLine="540"/>
      </w:pPr>
      <w:r w:rsidRPr="00B924D1">
        <w:t>Настоящая заявка имеет правовой статус оферты и действует до «____»____________________ года.</w:t>
      </w:r>
    </w:p>
    <w:p w14:paraId="319F6B35" w14:textId="77777777" w:rsidR="0086662F" w:rsidRPr="00B924D1" w:rsidRDefault="0086662F" w:rsidP="0086662F">
      <w:pPr>
        <w:tabs>
          <w:tab w:val="left" w:pos="1080"/>
        </w:tabs>
        <w:spacing w:line="240" w:lineRule="auto"/>
        <w:ind w:firstLine="540"/>
      </w:pPr>
    </w:p>
    <w:p w14:paraId="4BE0A3CC" w14:textId="77777777" w:rsidR="0086662F" w:rsidRPr="00B924D1" w:rsidRDefault="0086662F" w:rsidP="0086662F">
      <w:pPr>
        <w:tabs>
          <w:tab w:val="left" w:pos="1080"/>
        </w:tabs>
        <w:spacing w:line="240" w:lineRule="auto"/>
        <w:ind w:firstLine="540"/>
      </w:pPr>
      <w:r w:rsidRPr="00B924D1">
        <w:t>Данная Заявка подается с пониманием того, что:</w:t>
      </w:r>
    </w:p>
    <w:p w14:paraId="03F8B742" w14:textId="77777777" w:rsidR="0086662F" w:rsidRPr="00B924D1" w:rsidRDefault="0086662F" w:rsidP="0086662F">
      <w:pPr>
        <w:tabs>
          <w:tab w:val="left" w:pos="1080"/>
        </w:tabs>
        <w:spacing w:line="240" w:lineRule="auto"/>
        <w:ind w:firstLine="540"/>
      </w:pPr>
      <w:r w:rsidRPr="00B924D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B924D1" w:rsidRDefault="0086662F" w:rsidP="0086662F">
      <w:pPr>
        <w:tabs>
          <w:tab w:val="left" w:pos="1080"/>
        </w:tabs>
        <w:spacing w:line="240" w:lineRule="auto"/>
        <w:ind w:firstLine="540"/>
      </w:pPr>
      <w:r w:rsidRPr="00B924D1">
        <w:t>вы оставляете за собой право:</w:t>
      </w:r>
    </w:p>
    <w:p w14:paraId="1330FD0A"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заявки с ценами, превышающими начальную (максимальную) цену договора (цену лота);</w:t>
      </w:r>
    </w:p>
    <w:p w14:paraId="5968294B" w14:textId="77777777" w:rsidR="0086662F" w:rsidRPr="00B924D1" w:rsidRDefault="0086662F" w:rsidP="00BC7712">
      <w:pPr>
        <w:widowControl w:val="0"/>
        <w:numPr>
          <w:ilvl w:val="0"/>
          <w:numId w:val="42"/>
        </w:numPr>
        <w:tabs>
          <w:tab w:val="left" w:pos="1080"/>
        </w:tabs>
        <w:suppressAutoHyphens w:val="0"/>
        <w:spacing w:line="240" w:lineRule="auto"/>
      </w:pPr>
      <w:r w:rsidRPr="00B924D1">
        <w:t>принять или отклонить любую заявку в соответствии с условиями документации о закупке;</w:t>
      </w:r>
    </w:p>
    <w:p w14:paraId="0C051916"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все заявки.</w:t>
      </w:r>
    </w:p>
    <w:p w14:paraId="3AA0179E" w14:textId="77777777" w:rsidR="0086662F" w:rsidRPr="00B924D1" w:rsidRDefault="0086662F" w:rsidP="0086662F">
      <w:pPr>
        <w:tabs>
          <w:tab w:val="left" w:pos="1080"/>
        </w:tabs>
        <w:spacing w:line="240" w:lineRule="auto"/>
        <w:ind w:firstLine="540"/>
      </w:pPr>
      <w:r w:rsidRPr="00B924D1">
        <w:lastRenderedPageBreak/>
        <w:t>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B924D1" w:rsidRDefault="0086662F" w:rsidP="00BC7712">
      <w:pPr>
        <w:widowControl w:val="0"/>
        <w:numPr>
          <w:ilvl w:val="0"/>
          <w:numId w:val="43"/>
        </w:numPr>
        <w:tabs>
          <w:tab w:val="left" w:pos="1080"/>
        </w:tabs>
        <w:suppressAutoHyphens w:val="0"/>
        <w:spacing w:line="240" w:lineRule="auto"/>
      </w:pPr>
      <w:r w:rsidRPr="00B924D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B924D1" w:rsidRDefault="0086662F" w:rsidP="00BC7712">
      <w:pPr>
        <w:widowControl w:val="0"/>
        <w:numPr>
          <w:ilvl w:val="0"/>
          <w:numId w:val="43"/>
        </w:numPr>
        <w:tabs>
          <w:tab w:val="left" w:pos="1080"/>
        </w:tabs>
        <w:suppressAutoHyphens w:val="0"/>
        <w:spacing w:line="240" w:lineRule="auto"/>
      </w:pPr>
      <w:r w:rsidRPr="00B924D1">
        <w:t>предоставлять достоверные и неискаженные документы, сведения и/или информацию, приведенные в составе Заявки;</w:t>
      </w:r>
    </w:p>
    <w:p w14:paraId="14B88A77" w14:textId="77777777" w:rsidR="0086662F" w:rsidRPr="00B924D1" w:rsidRDefault="0086662F" w:rsidP="00BC7712">
      <w:pPr>
        <w:widowControl w:val="0"/>
        <w:numPr>
          <w:ilvl w:val="0"/>
          <w:numId w:val="43"/>
        </w:numPr>
        <w:tabs>
          <w:tab w:val="left" w:pos="1080"/>
        </w:tabs>
        <w:suppressAutoHyphens w:val="0"/>
        <w:spacing w:line="240" w:lineRule="auto"/>
      </w:pPr>
      <w:r w:rsidRPr="00B924D1">
        <w:t>заключить договор в установленном в документации о закупке порядке, в случае признания ____________________(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B924D1" w:rsidRDefault="0086662F" w:rsidP="0086662F">
      <w:pPr>
        <w:widowControl w:val="0"/>
        <w:tabs>
          <w:tab w:val="left" w:pos="1080"/>
        </w:tabs>
        <w:spacing w:line="240" w:lineRule="auto"/>
        <w:ind w:left="1260"/>
      </w:pPr>
    </w:p>
    <w:p w14:paraId="74EE022A" w14:textId="77777777" w:rsidR="0086662F" w:rsidRPr="00B924D1" w:rsidRDefault="0086662F" w:rsidP="0086662F">
      <w:pPr>
        <w:tabs>
          <w:tab w:val="left" w:pos="1080"/>
        </w:tabs>
        <w:spacing w:line="240" w:lineRule="auto"/>
        <w:ind w:firstLine="540"/>
      </w:pPr>
      <w:r w:rsidRPr="00B924D1">
        <w:t>Я, нижеподписавшийся, настоящим удостоверяю, что на момент подписания настоящей заявки ______________ (</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полностью удовлетворяет требованиям к Участникам закупки и в частности:</w:t>
      </w:r>
    </w:p>
    <w:p w14:paraId="69D60E73"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является полностью правоспособным;</w:t>
      </w:r>
    </w:p>
    <w:p w14:paraId="53F54218"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является полностью дееспособным [</w:t>
      </w:r>
      <w:r w:rsidRPr="00B924D1">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924D1">
        <w:t>;</w:t>
      </w:r>
    </w:p>
    <w:p w14:paraId="02F57747"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B924D1">
        <w:t>не находится в процессе ликвидации, не имеет вступившего в силу решения арбитражного суда о признании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банкротом и об открытии конкурсного производства, на имущество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в части существенной для исполнения договора, не наложен арест, экономическая деятельность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не приостановлена.</w:t>
      </w:r>
    </w:p>
    <w:p w14:paraId="2745F665" w14:textId="77777777" w:rsidR="0086662F" w:rsidRPr="00B924D1" w:rsidRDefault="0086662F" w:rsidP="0086662F">
      <w:pPr>
        <w:widowControl w:val="0"/>
        <w:tabs>
          <w:tab w:val="left" w:pos="1080"/>
        </w:tabs>
        <w:spacing w:line="240" w:lineRule="auto"/>
        <w:ind w:left="1260"/>
      </w:pPr>
    </w:p>
    <w:p w14:paraId="420A3E82" w14:textId="77777777" w:rsidR="0086662F" w:rsidRPr="00B924D1" w:rsidRDefault="0086662F" w:rsidP="0086662F">
      <w:pPr>
        <w:tabs>
          <w:tab w:val="left" w:pos="1080"/>
        </w:tabs>
        <w:spacing w:line="240" w:lineRule="auto"/>
        <w:ind w:firstLine="540"/>
      </w:pPr>
      <w:r w:rsidRPr="00B924D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B924D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p w14:paraId="667DA5A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Число страниц</w:t>
            </w:r>
          </w:p>
        </w:tc>
      </w:tr>
      <w:tr w:rsidR="0086662F" w:rsidRPr="00B924D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B924D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B924D1" w:rsidRDefault="0086662F" w:rsidP="0086662F">
            <w:pPr>
              <w:tabs>
                <w:tab w:val="left" w:pos="1080"/>
              </w:tabs>
              <w:spacing w:line="240" w:lineRule="auto"/>
              <w:ind w:firstLine="0"/>
              <w:jc w:val="center"/>
              <w:rPr>
                <w:sz w:val="20"/>
                <w:szCs w:val="20"/>
              </w:rPr>
            </w:pPr>
          </w:p>
        </w:tc>
      </w:tr>
    </w:tbl>
    <w:p w14:paraId="0AAAAC96" w14:textId="77777777" w:rsidR="0086662F" w:rsidRPr="00B924D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B924D1" w14:paraId="0E214221" w14:textId="77777777" w:rsidTr="0086662F">
        <w:tc>
          <w:tcPr>
            <w:tcW w:w="3960" w:type="dxa"/>
            <w:tcBorders>
              <w:top w:val="nil"/>
              <w:left w:val="nil"/>
              <w:bottom w:val="single" w:sz="4" w:space="0" w:color="auto"/>
              <w:right w:val="nil"/>
            </w:tcBorders>
          </w:tcPr>
          <w:p w14:paraId="50ABB19C" w14:textId="77777777" w:rsidR="0086662F" w:rsidRPr="00B924D1" w:rsidRDefault="0086662F" w:rsidP="0086662F">
            <w:pPr>
              <w:tabs>
                <w:tab w:val="left" w:pos="1080"/>
              </w:tabs>
              <w:spacing w:line="240" w:lineRule="auto"/>
              <w:ind w:firstLine="540"/>
              <w:rPr>
                <w:sz w:val="20"/>
                <w:szCs w:val="20"/>
              </w:rPr>
            </w:pPr>
          </w:p>
        </w:tc>
        <w:tc>
          <w:tcPr>
            <w:tcW w:w="860" w:type="dxa"/>
          </w:tcPr>
          <w:p w14:paraId="65C99393" w14:textId="77777777" w:rsidR="0086662F" w:rsidRPr="00B924D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B924D1" w:rsidRDefault="0086662F" w:rsidP="0086662F">
            <w:pPr>
              <w:tabs>
                <w:tab w:val="left" w:pos="1080"/>
              </w:tabs>
              <w:spacing w:line="240" w:lineRule="auto"/>
              <w:ind w:firstLine="540"/>
              <w:rPr>
                <w:sz w:val="20"/>
                <w:szCs w:val="20"/>
              </w:rPr>
            </w:pPr>
          </w:p>
        </w:tc>
      </w:tr>
      <w:tr w:rsidR="0086662F" w:rsidRPr="00B924D1" w14:paraId="2CF00B3D" w14:textId="77777777" w:rsidTr="0086662F">
        <w:tc>
          <w:tcPr>
            <w:tcW w:w="3960" w:type="dxa"/>
            <w:tcBorders>
              <w:top w:val="single" w:sz="4" w:space="0" w:color="auto"/>
              <w:left w:val="nil"/>
              <w:bottom w:val="nil"/>
              <w:right w:val="nil"/>
            </w:tcBorders>
            <w:hideMark/>
          </w:tcPr>
          <w:p w14:paraId="2CF2A9CF" w14:textId="77777777" w:rsidR="0086662F" w:rsidRPr="00B924D1" w:rsidRDefault="0086662F" w:rsidP="0086662F">
            <w:pPr>
              <w:tabs>
                <w:tab w:val="left" w:pos="1080"/>
              </w:tabs>
              <w:spacing w:line="240" w:lineRule="auto"/>
              <w:rPr>
                <w:sz w:val="20"/>
                <w:szCs w:val="20"/>
              </w:rPr>
            </w:pPr>
            <w:r w:rsidRPr="00B924D1">
              <w:rPr>
                <w:sz w:val="20"/>
                <w:szCs w:val="20"/>
              </w:rPr>
              <w:t>(подпись уполномоченного представителя)</w:t>
            </w:r>
          </w:p>
        </w:tc>
        <w:tc>
          <w:tcPr>
            <w:tcW w:w="860" w:type="dxa"/>
          </w:tcPr>
          <w:p w14:paraId="7469238E" w14:textId="77777777" w:rsidR="0086662F" w:rsidRPr="00B924D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B924D1" w:rsidRDefault="0086662F" w:rsidP="0086662F">
            <w:pPr>
              <w:tabs>
                <w:tab w:val="left" w:pos="1080"/>
              </w:tabs>
              <w:spacing w:line="240" w:lineRule="auto"/>
              <w:rPr>
                <w:sz w:val="20"/>
                <w:szCs w:val="20"/>
              </w:rPr>
            </w:pPr>
            <w:r w:rsidRPr="00B924D1">
              <w:rPr>
                <w:sz w:val="20"/>
                <w:szCs w:val="20"/>
              </w:rPr>
              <w:t>(фамилия, имя, отчество подписавшего, должность)</w:t>
            </w:r>
          </w:p>
        </w:tc>
      </w:tr>
    </w:tbl>
    <w:p w14:paraId="0FEBDFB5" w14:textId="77777777" w:rsidR="0086662F" w:rsidRPr="00B924D1" w:rsidRDefault="0086662F" w:rsidP="0086662F">
      <w:pPr>
        <w:tabs>
          <w:tab w:val="left" w:pos="1080"/>
        </w:tabs>
        <w:spacing w:line="240" w:lineRule="auto"/>
        <w:ind w:firstLine="540"/>
      </w:pPr>
    </w:p>
    <w:p w14:paraId="66F1D8BD" w14:textId="77777777" w:rsidR="0086662F" w:rsidRPr="00B924D1" w:rsidRDefault="0086662F" w:rsidP="0086662F">
      <w:pPr>
        <w:tabs>
          <w:tab w:val="left" w:pos="1080"/>
        </w:tabs>
        <w:spacing w:line="240" w:lineRule="auto"/>
        <w:ind w:firstLine="540"/>
        <w:rPr>
          <w:b/>
        </w:rPr>
      </w:pPr>
      <w:r w:rsidRPr="00B924D1">
        <w:rPr>
          <w:b/>
        </w:rPr>
        <w:lastRenderedPageBreak/>
        <w:t>М.П.</w:t>
      </w:r>
    </w:p>
    <w:p w14:paraId="6714B2C5" w14:textId="77777777" w:rsidR="0086662F" w:rsidRPr="00B924D1" w:rsidRDefault="0086662F" w:rsidP="0086662F">
      <w:pPr>
        <w:tabs>
          <w:tab w:val="left" w:pos="1080"/>
        </w:tabs>
        <w:spacing w:line="240" w:lineRule="auto"/>
        <w:ind w:firstLine="0"/>
        <w:rPr>
          <w:b/>
          <w:sz w:val="20"/>
          <w:szCs w:val="20"/>
        </w:rPr>
      </w:pPr>
      <w:r w:rsidRPr="00B924D1">
        <w:rPr>
          <w:b/>
          <w:sz w:val="20"/>
          <w:szCs w:val="20"/>
        </w:rPr>
        <w:t>Инструкции по заполнению</w:t>
      </w:r>
    </w:p>
    <w:p w14:paraId="201B2B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Данные инструкции не следует воспроизводить в документах, подготовленных Участником.</w:t>
      </w:r>
    </w:p>
    <w:p w14:paraId="4D60919C"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B924D1" w:rsidRDefault="0086662F" w:rsidP="0086662F">
      <w:pPr>
        <w:pStyle w:val="7-"/>
        <w:rPr>
          <w:snapToGrid w:val="0"/>
          <w:color w:val="0070C0"/>
        </w:rPr>
      </w:pPr>
      <w:r w:rsidRPr="00B924D1">
        <w:rPr>
          <w:b w:val="0"/>
          <w:bCs/>
          <w:sz w:val="20"/>
        </w:rPr>
        <w:br w:type="page"/>
      </w:r>
      <w:r w:rsidR="00604784" w:rsidRPr="00B924D1">
        <w:rPr>
          <w:snapToGrid w:val="0"/>
          <w:color w:val="0070C0"/>
        </w:rPr>
        <w:lastRenderedPageBreak/>
        <w:t xml:space="preserve"> </w:t>
      </w:r>
      <w:bookmarkEnd w:id="257"/>
    </w:p>
    <w:p w14:paraId="0D173D42" w14:textId="77777777" w:rsidR="00DE06FA" w:rsidRPr="00B924D1" w:rsidRDefault="00DE06FA" w:rsidP="004657D0">
      <w:pPr>
        <w:spacing w:line="240" w:lineRule="auto"/>
        <w:jc w:val="right"/>
        <w:rPr>
          <w:bCs w:val="0"/>
          <w:snapToGrid w:val="0"/>
        </w:rPr>
      </w:pPr>
      <w:r w:rsidRPr="00B924D1">
        <w:rPr>
          <w:bCs w:val="0"/>
          <w:snapToGrid w:val="0"/>
        </w:rPr>
        <w:t>Приложение № ___ к заявке на участие</w:t>
      </w:r>
    </w:p>
    <w:p w14:paraId="4F95C818" w14:textId="77777777" w:rsidR="00DE06FA" w:rsidRPr="00B924D1" w:rsidRDefault="00DE06FA" w:rsidP="004657D0">
      <w:pPr>
        <w:spacing w:line="240" w:lineRule="auto"/>
        <w:jc w:val="right"/>
        <w:rPr>
          <w:bCs w:val="0"/>
          <w:snapToGrid w:val="0"/>
        </w:rPr>
      </w:pPr>
      <w:r w:rsidRPr="00B924D1">
        <w:rPr>
          <w:bCs w:val="0"/>
          <w:snapToGrid w:val="0"/>
        </w:rPr>
        <w:t>от «____»_____________ г. №__________</w:t>
      </w:r>
    </w:p>
    <w:p w14:paraId="402A269F" w14:textId="77777777" w:rsidR="00DE06FA" w:rsidRPr="00B924D1" w:rsidRDefault="00DE06FA" w:rsidP="00DE06FA">
      <w:pPr>
        <w:tabs>
          <w:tab w:val="left" w:pos="1080"/>
        </w:tabs>
        <w:spacing w:line="240" w:lineRule="auto"/>
        <w:ind w:firstLine="540"/>
        <w:jc w:val="right"/>
        <w:rPr>
          <w:b/>
        </w:rPr>
      </w:pPr>
    </w:p>
    <w:p w14:paraId="2C187CCD" w14:textId="77777777" w:rsidR="00DE06FA" w:rsidRPr="00B924D1" w:rsidRDefault="00DE06FA" w:rsidP="00DE06FA">
      <w:pPr>
        <w:widowControl w:val="0"/>
        <w:autoSpaceDE w:val="0"/>
        <w:autoSpaceDN w:val="0"/>
        <w:adjustRightInd w:val="0"/>
        <w:spacing w:line="240" w:lineRule="auto"/>
        <w:jc w:val="center"/>
        <w:rPr>
          <w:b/>
          <w:bCs w:val="0"/>
        </w:rPr>
      </w:pPr>
    </w:p>
    <w:p w14:paraId="4278928C" w14:textId="77777777" w:rsidR="00DE06FA" w:rsidRPr="00B924D1"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B924D1">
        <w:rPr>
          <w:b/>
        </w:rPr>
        <w:t xml:space="preserve">Техническое предложение </w:t>
      </w:r>
      <w:bookmarkEnd w:id="259"/>
      <w:bookmarkEnd w:id="260"/>
      <w:bookmarkEnd w:id="261"/>
    </w:p>
    <w:p w14:paraId="269AE90A" w14:textId="77777777" w:rsidR="00DE06FA" w:rsidRPr="00B924D1"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B924D1">
        <w:rPr>
          <w:b/>
        </w:rPr>
        <w:t>Способ и наименование закупки ______________________________</w:t>
      </w:r>
      <w:r w:rsidRPr="002436AB">
        <w:rPr>
          <w:b/>
        </w:rPr>
        <w:t xml:space="preserve">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924D1">
        <w:rPr>
          <w:b/>
          <w:bCs w:val="0"/>
          <w:snapToGrid w:val="0"/>
          <w:sz w:val="24"/>
          <w:szCs w:val="24"/>
        </w:rPr>
        <w:t>Сводная таблица стоимости работ, товаров, услуг</w:t>
      </w:r>
    </w:p>
    <w:p w14:paraId="667A9FB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924D1">
        <w:rPr>
          <w:bCs w:val="0"/>
          <w:snapToGrid w:val="0"/>
          <w:sz w:val="24"/>
          <w:szCs w:val="24"/>
        </w:rPr>
        <w:t>Наименование и адрес участника: _________________________________</w:t>
      </w:r>
    </w:p>
    <w:p w14:paraId="094E7D2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924D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924D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924D1" w:rsidRPr="00B924D1" w14:paraId="395886CC" w14:textId="77777777" w:rsidTr="00B924D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924D1" w:rsidRPr="00B924D1" w:rsidRDefault="00B924D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Единицы</w:t>
            </w:r>
            <w:r w:rsidRPr="00B924D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с НДС</w:t>
            </w:r>
          </w:p>
        </w:tc>
      </w:tr>
      <w:tr w:rsidR="00B924D1" w:rsidRPr="00B924D1" w14:paraId="5DA2B70D"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9</w:t>
            </w:r>
          </w:p>
        </w:tc>
      </w:tr>
      <w:tr w:rsidR="00B924D1" w:rsidRPr="00B924D1" w14:paraId="067F9F9E" w14:textId="77777777" w:rsidTr="00B924D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924D1" w:rsidRPr="00B924D1" w14:paraId="2C6DA3A9"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r>
    </w:tbl>
    <w:p w14:paraId="052C442B" w14:textId="77777777" w:rsidR="00E86C33" w:rsidRPr="00B924D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924D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924D1">
        <w:rPr>
          <w:bCs w:val="0"/>
          <w:i/>
          <w:snapToGrid w:val="0"/>
          <w:sz w:val="24"/>
          <w:szCs w:val="24"/>
        </w:rPr>
        <w:t xml:space="preserve"> </w:t>
      </w:r>
      <w:r w:rsidRPr="00B924D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w:t>
      </w:r>
    </w:p>
    <w:p w14:paraId="42BA82C8"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                                     (подпись, М.П.)</w:t>
      </w:r>
    </w:p>
    <w:p w14:paraId="0837F9FE"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____________________________________</w:t>
      </w:r>
    </w:p>
    <w:p w14:paraId="667E35C0"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(фамилия, имя, отчество подписавшего, должность)</w:t>
      </w:r>
    </w:p>
    <w:p w14:paraId="12E0F499"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t>конец формы</w:t>
      </w:r>
    </w:p>
    <w:p w14:paraId="354DCF3E" w14:textId="77777777" w:rsidR="00E86C33" w:rsidRDefault="00E86C33" w:rsidP="00E86C33">
      <w:pPr>
        <w:rPr>
          <w:bCs w:val="0"/>
          <w:sz w:val="20"/>
          <w:szCs w:val="20"/>
        </w:rPr>
      </w:pPr>
    </w:p>
    <w:p w14:paraId="1E86E90D" w14:textId="77777777" w:rsidR="00B924D1" w:rsidRDefault="00B924D1" w:rsidP="00E86C33">
      <w:pPr>
        <w:rPr>
          <w:bCs w:val="0"/>
          <w:sz w:val="20"/>
          <w:szCs w:val="20"/>
        </w:rPr>
      </w:pPr>
    </w:p>
    <w:p w14:paraId="38A75697" w14:textId="77777777" w:rsidR="00B924D1" w:rsidRDefault="00B924D1" w:rsidP="00E86C33">
      <w:pPr>
        <w:rPr>
          <w:bCs w:val="0"/>
          <w:sz w:val="20"/>
          <w:szCs w:val="20"/>
        </w:rPr>
      </w:pPr>
    </w:p>
    <w:p w14:paraId="06B1A18C" w14:textId="77777777" w:rsidR="00B924D1" w:rsidRDefault="00B924D1" w:rsidP="00E86C33">
      <w:pPr>
        <w:rPr>
          <w:bCs w:val="0"/>
          <w:sz w:val="20"/>
          <w:szCs w:val="20"/>
        </w:rPr>
      </w:pPr>
    </w:p>
    <w:p w14:paraId="678F1E4C" w14:textId="77777777" w:rsidR="00B924D1" w:rsidRDefault="00B924D1" w:rsidP="00E86C33">
      <w:pPr>
        <w:rPr>
          <w:bCs w:val="0"/>
          <w:sz w:val="20"/>
          <w:szCs w:val="20"/>
        </w:rPr>
      </w:pPr>
    </w:p>
    <w:p w14:paraId="788A2A6A" w14:textId="77777777" w:rsidR="00B924D1" w:rsidRDefault="00B924D1" w:rsidP="00E86C33">
      <w:pPr>
        <w:rPr>
          <w:bCs w:val="0"/>
          <w:sz w:val="20"/>
          <w:szCs w:val="20"/>
        </w:rPr>
      </w:pPr>
    </w:p>
    <w:p w14:paraId="678A186B" w14:textId="77777777" w:rsidR="00B924D1" w:rsidRPr="00B924D1" w:rsidRDefault="00B924D1" w:rsidP="00E86C33">
      <w:pPr>
        <w:rPr>
          <w:bCs w:val="0"/>
          <w:sz w:val="20"/>
          <w:szCs w:val="20"/>
        </w:rPr>
      </w:pPr>
    </w:p>
    <w:p w14:paraId="05143CB1" w14:textId="77777777" w:rsidR="00E86C33" w:rsidRPr="00B924D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lastRenderedPageBreak/>
        <w:t>Инструкции по заполнению</w:t>
      </w:r>
    </w:p>
    <w:p w14:paraId="74690A7E"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Помимо скан-копии необходимо приложить в формате Excel.</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7D7C113"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16C79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F32BC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E3D90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A0A741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14117C"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EFBA4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CB30B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18589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00B3B3F"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ECC80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C2ED8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1FB307"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B2402F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92750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0695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F5A8F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60B3D8"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BE05FA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C3538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745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5E887B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AC369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DB77CB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38A9B0"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FD28E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B805C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C233A1"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4371E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751FD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452E65A" w14:textId="77777777" w:rsidR="00B924D1" w:rsidRP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B924D1" w:rsidRDefault="00604784" w:rsidP="00604784">
      <w:pPr>
        <w:pStyle w:val="7-"/>
        <w:rPr>
          <w:snapToGrid w:val="0"/>
        </w:rPr>
      </w:pPr>
      <w:r w:rsidRPr="00B924D1">
        <w:rPr>
          <w:snapToGrid w:val="0"/>
        </w:rPr>
        <w:lastRenderedPageBreak/>
        <w:t xml:space="preserve"> </w:t>
      </w:r>
      <w:bookmarkEnd w:id="266"/>
    </w:p>
    <w:p w14:paraId="19E43819" w14:textId="77777777" w:rsidR="000E5820" w:rsidRPr="00B924D1" w:rsidRDefault="000E5820" w:rsidP="000E5820">
      <w:pPr>
        <w:spacing w:line="240" w:lineRule="auto"/>
        <w:jc w:val="right"/>
        <w:rPr>
          <w:bCs w:val="0"/>
          <w:snapToGrid w:val="0"/>
        </w:rPr>
      </w:pPr>
      <w:r w:rsidRPr="00B924D1">
        <w:rPr>
          <w:bCs w:val="0"/>
          <w:snapToGrid w:val="0"/>
        </w:rPr>
        <w:t>Приложение № ___ к заявке на участие</w:t>
      </w:r>
    </w:p>
    <w:p w14:paraId="6348DBB7" w14:textId="77777777" w:rsidR="000E5820" w:rsidRPr="00B924D1" w:rsidRDefault="000E5820" w:rsidP="000E5820">
      <w:pPr>
        <w:spacing w:line="240" w:lineRule="auto"/>
        <w:jc w:val="right"/>
        <w:rPr>
          <w:bCs w:val="0"/>
          <w:snapToGrid w:val="0"/>
        </w:rPr>
      </w:pPr>
      <w:r w:rsidRPr="00B924D1">
        <w:rPr>
          <w:bCs w:val="0"/>
          <w:snapToGrid w:val="0"/>
        </w:rPr>
        <w:t>от «____»_____________ г. №__________</w:t>
      </w:r>
    </w:p>
    <w:p w14:paraId="7D21E401" w14:textId="77777777" w:rsidR="000E5820" w:rsidRPr="00B924D1" w:rsidRDefault="000E5820" w:rsidP="000E5820">
      <w:pPr>
        <w:tabs>
          <w:tab w:val="left" w:pos="1080"/>
        </w:tabs>
        <w:spacing w:line="240" w:lineRule="auto"/>
        <w:ind w:firstLine="540"/>
        <w:jc w:val="right"/>
      </w:pPr>
    </w:p>
    <w:p w14:paraId="1834E31E" w14:textId="77777777" w:rsidR="000E5820" w:rsidRPr="00B924D1" w:rsidRDefault="000E5820" w:rsidP="000E5820">
      <w:pPr>
        <w:tabs>
          <w:tab w:val="left" w:pos="1080"/>
        </w:tabs>
        <w:spacing w:line="240" w:lineRule="auto"/>
        <w:ind w:firstLine="540"/>
        <w:jc w:val="right"/>
      </w:pPr>
    </w:p>
    <w:p w14:paraId="3FF9A6FA" w14:textId="77777777" w:rsidR="000E5820" w:rsidRPr="00B924D1"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B924D1">
        <w:rPr>
          <w:b/>
        </w:rPr>
        <w:t xml:space="preserve">Анкета Участника закупки </w:t>
      </w:r>
      <w:bookmarkEnd w:id="268"/>
      <w:bookmarkEnd w:id="269"/>
      <w:bookmarkEnd w:id="270"/>
    </w:p>
    <w:p w14:paraId="67879DAF" w14:textId="77777777" w:rsidR="000E5820" w:rsidRPr="00B924D1" w:rsidRDefault="000E5820" w:rsidP="000E5820">
      <w:pPr>
        <w:tabs>
          <w:tab w:val="left" w:pos="1080"/>
        </w:tabs>
        <w:spacing w:line="240" w:lineRule="auto"/>
        <w:ind w:firstLine="540"/>
        <w:rPr>
          <w:b/>
        </w:rPr>
      </w:pPr>
      <w:bookmarkStart w:id="271" w:name="_Toc247081589"/>
      <w:r w:rsidRPr="00B924D1">
        <w:rPr>
          <w:b/>
        </w:rPr>
        <w:t xml:space="preserve">Способ и наименование закупки _______________________________________ </w:t>
      </w:r>
    </w:p>
    <w:p w14:paraId="58B92CBF" w14:textId="77777777" w:rsidR="000E5820" w:rsidRPr="00B924D1" w:rsidRDefault="000E5820" w:rsidP="000E5820">
      <w:pPr>
        <w:tabs>
          <w:tab w:val="left" w:pos="1080"/>
        </w:tabs>
        <w:spacing w:line="240" w:lineRule="auto"/>
        <w:ind w:firstLine="540"/>
        <w:rPr>
          <w:b/>
        </w:rPr>
      </w:pPr>
      <w:r w:rsidRPr="00B924D1">
        <w:rPr>
          <w:b/>
        </w:rPr>
        <w:t>Лот ___</w:t>
      </w:r>
    </w:p>
    <w:p w14:paraId="52F683FC" w14:textId="77777777" w:rsidR="000E5820" w:rsidRPr="00B924D1" w:rsidRDefault="000E5820" w:rsidP="000E5820">
      <w:pPr>
        <w:tabs>
          <w:tab w:val="left" w:pos="1080"/>
        </w:tabs>
        <w:spacing w:line="240" w:lineRule="auto"/>
        <w:ind w:firstLine="540"/>
        <w:rPr>
          <w:b/>
        </w:rPr>
      </w:pPr>
      <w:r w:rsidRPr="00B924D1">
        <w:rPr>
          <w:b/>
        </w:rPr>
        <w:t xml:space="preserve">Участник закупки: ________________________________ </w:t>
      </w:r>
    </w:p>
    <w:bookmarkEnd w:id="271"/>
    <w:p w14:paraId="56324A44" w14:textId="77777777" w:rsidR="000E5820" w:rsidRPr="00B924D1"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B924D1" w14:paraId="47BA9045" w14:textId="77777777" w:rsidTr="00685C30">
        <w:trPr>
          <w:cantSplit/>
          <w:trHeight w:val="240"/>
        </w:trPr>
        <w:tc>
          <w:tcPr>
            <w:tcW w:w="418" w:type="pct"/>
            <w:vAlign w:val="center"/>
          </w:tcPr>
          <w:p w14:paraId="6257E5DF" w14:textId="77777777" w:rsidR="000E5820" w:rsidRPr="00B924D1" w:rsidRDefault="000E5820" w:rsidP="00685C30">
            <w:pPr>
              <w:tabs>
                <w:tab w:val="left" w:pos="1080"/>
              </w:tabs>
              <w:spacing w:line="240" w:lineRule="auto"/>
              <w:ind w:firstLine="33"/>
              <w:rPr>
                <w:sz w:val="20"/>
                <w:szCs w:val="20"/>
              </w:rPr>
            </w:pPr>
            <w:r w:rsidRPr="00B924D1">
              <w:rPr>
                <w:sz w:val="20"/>
                <w:szCs w:val="20"/>
              </w:rPr>
              <w:t>№</w:t>
            </w:r>
          </w:p>
        </w:tc>
        <w:tc>
          <w:tcPr>
            <w:tcW w:w="2771" w:type="pct"/>
            <w:vAlign w:val="center"/>
          </w:tcPr>
          <w:p w14:paraId="611A8DAD" w14:textId="77777777" w:rsidR="000E5820" w:rsidRPr="00B924D1" w:rsidRDefault="000E5820" w:rsidP="00685C30">
            <w:pPr>
              <w:tabs>
                <w:tab w:val="left" w:pos="1080"/>
              </w:tabs>
              <w:spacing w:line="240" w:lineRule="auto"/>
              <w:ind w:firstLine="33"/>
              <w:rPr>
                <w:sz w:val="20"/>
                <w:szCs w:val="20"/>
              </w:rPr>
            </w:pPr>
            <w:r w:rsidRPr="00B924D1">
              <w:rPr>
                <w:sz w:val="20"/>
                <w:szCs w:val="20"/>
              </w:rPr>
              <w:t>Наименование</w:t>
            </w:r>
          </w:p>
        </w:tc>
        <w:tc>
          <w:tcPr>
            <w:tcW w:w="1811" w:type="pct"/>
            <w:vAlign w:val="center"/>
          </w:tcPr>
          <w:p w14:paraId="52BA14BE"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об Участнике закупки</w:t>
            </w:r>
          </w:p>
        </w:tc>
      </w:tr>
      <w:tr w:rsidR="000E5820" w:rsidRPr="00B924D1" w14:paraId="7D325BA6" w14:textId="77777777" w:rsidTr="00685C30">
        <w:trPr>
          <w:cantSplit/>
          <w:trHeight w:val="471"/>
        </w:trPr>
        <w:tc>
          <w:tcPr>
            <w:tcW w:w="418" w:type="pct"/>
            <w:vAlign w:val="center"/>
          </w:tcPr>
          <w:p w14:paraId="5B3D7956" w14:textId="77777777" w:rsidR="000E5820" w:rsidRPr="00B924D1" w:rsidRDefault="000E5820" w:rsidP="00685C30">
            <w:pPr>
              <w:tabs>
                <w:tab w:val="left" w:pos="1080"/>
              </w:tabs>
              <w:spacing w:line="240" w:lineRule="auto"/>
              <w:ind w:firstLine="33"/>
              <w:rPr>
                <w:sz w:val="20"/>
                <w:szCs w:val="20"/>
              </w:rPr>
            </w:pPr>
            <w:r w:rsidRPr="00B924D1">
              <w:rPr>
                <w:sz w:val="20"/>
                <w:szCs w:val="20"/>
              </w:rPr>
              <w:t>1.</w:t>
            </w:r>
          </w:p>
        </w:tc>
        <w:tc>
          <w:tcPr>
            <w:tcW w:w="2771" w:type="pct"/>
            <w:vAlign w:val="center"/>
          </w:tcPr>
          <w:p w14:paraId="6064C303" w14:textId="77777777" w:rsidR="000E5820" w:rsidRPr="00B924D1" w:rsidRDefault="000E5820" w:rsidP="00685C30">
            <w:pPr>
              <w:tabs>
                <w:tab w:val="left" w:pos="1080"/>
              </w:tabs>
              <w:spacing w:line="240" w:lineRule="auto"/>
              <w:ind w:firstLine="33"/>
              <w:rPr>
                <w:sz w:val="20"/>
                <w:szCs w:val="20"/>
              </w:rPr>
            </w:pPr>
            <w:r w:rsidRPr="00B924D1">
              <w:rPr>
                <w:sz w:val="20"/>
                <w:szCs w:val="20"/>
              </w:rPr>
              <w:t>Фирменное наименование</w:t>
            </w:r>
          </w:p>
        </w:tc>
        <w:tc>
          <w:tcPr>
            <w:tcW w:w="1811" w:type="pct"/>
            <w:vAlign w:val="center"/>
          </w:tcPr>
          <w:p w14:paraId="149A4413" w14:textId="77777777" w:rsidR="000E5820" w:rsidRPr="00B924D1" w:rsidRDefault="000E5820" w:rsidP="00685C30">
            <w:pPr>
              <w:tabs>
                <w:tab w:val="left" w:pos="1080"/>
              </w:tabs>
              <w:spacing w:line="240" w:lineRule="auto"/>
              <w:ind w:firstLine="33"/>
              <w:rPr>
                <w:sz w:val="20"/>
                <w:szCs w:val="20"/>
              </w:rPr>
            </w:pPr>
          </w:p>
        </w:tc>
      </w:tr>
      <w:tr w:rsidR="000E5820" w:rsidRPr="00B924D1" w14:paraId="2C20F323" w14:textId="77777777" w:rsidTr="00685C30">
        <w:trPr>
          <w:cantSplit/>
        </w:trPr>
        <w:tc>
          <w:tcPr>
            <w:tcW w:w="418" w:type="pct"/>
            <w:vAlign w:val="center"/>
          </w:tcPr>
          <w:p w14:paraId="0FF2EBD7" w14:textId="77777777" w:rsidR="000E5820" w:rsidRPr="00B924D1" w:rsidRDefault="000E5820" w:rsidP="00685C30">
            <w:pPr>
              <w:tabs>
                <w:tab w:val="left" w:pos="1080"/>
              </w:tabs>
              <w:spacing w:line="240" w:lineRule="auto"/>
              <w:ind w:firstLine="33"/>
              <w:rPr>
                <w:sz w:val="20"/>
                <w:szCs w:val="20"/>
              </w:rPr>
            </w:pPr>
            <w:r w:rsidRPr="00B924D1">
              <w:rPr>
                <w:sz w:val="20"/>
                <w:szCs w:val="20"/>
              </w:rPr>
              <w:t>2.</w:t>
            </w:r>
          </w:p>
        </w:tc>
        <w:tc>
          <w:tcPr>
            <w:tcW w:w="2771" w:type="pct"/>
            <w:vAlign w:val="center"/>
          </w:tcPr>
          <w:p w14:paraId="754E4662" w14:textId="77777777" w:rsidR="000E5820" w:rsidRPr="00B924D1" w:rsidRDefault="000E5820" w:rsidP="00685C30">
            <w:pPr>
              <w:tabs>
                <w:tab w:val="left" w:pos="1080"/>
              </w:tabs>
              <w:spacing w:line="240" w:lineRule="auto"/>
              <w:ind w:firstLine="33"/>
              <w:rPr>
                <w:sz w:val="20"/>
                <w:szCs w:val="20"/>
              </w:rPr>
            </w:pPr>
            <w:r w:rsidRPr="00B924D1">
              <w:rPr>
                <w:sz w:val="20"/>
                <w:szCs w:val="20"/>
              </w:rPr>
              <w:t>Организационно - правовая форма</w:t>
            </w:r>
          </w:p>
        </w:tc>
        <w:tc>
          <w:tcPr>
            <w:tcW w:w="1811" w:type="pct"/>
            <w:vAlign w:val="center"/>
          </w:tcPr>
          <w:p w14:paraId="56EF0F0B" w14:textId="77777777" w:rsidR="000E5820" w:rsidRPr="00B924D1" w:rsidRDefault="000E5820" w:rsidP="00685C30">
            <w:pPr>
              <w:tabs>
                <w:tab w:val="left" w:pos="1080"/>
              </w:tabs>
              <w:spacing w:line="240" w:lineRule="auto"/>
              <w:ind w:firstLine="33"/>
              <w:rPr>
                <w:sz w:val="20"/>
                <w:szCs w:val="20"/>
              </w:rPr>
            </w:pPr>
          </w:p>
        </w:tc>
      </w:tr>
      <w:tr w:rsidR="000E5820" w:rsidRPr="00B924D1" w14:paraId="593206E2" w14:textId="77777777" w:rsidTr="00685C30">
        <w:trPr>
          <w:cantSplit/>
        </w:trPr>
        <w:tc>
          <w:tcPr>
            <w:tcW w:w="418" w:type="pct"/>
            <w:vAlign w:val="center"/>
          </w:tcPr>
          <w:p w14:paraId="071C4CE7" w14:textId="77777777" w:rsidR="000E5820" w:rsidRPr="00B924D1" w:rsidRDefault="000E5820" w:rsidP="00685C30">
            <w:pPr>
              <w:tabs>
                <w:tab w:val="left" w:pos="1080"/>
              </w:tabs>
              <w:spacing w:line="240" w:lineRule="auto"/>
              <w:ind w:firstLine="33"/>
              <w:rPr>
                <w:sz w:val="20"/>
                <w:szCs w:val="20"/>
              </w:rPr>
            </w:pPr>
            <w:r w:rsidRPr="00B924D1">
              <w:rPr>
                <w:sz w:val="20"/>
                <w:szCs w:val="20"/>
              </w:rPr>
              <w:t>3.</w:t>
            </w:r>
          </w:p>
        </w:tc>
        <w:tc>
          <w:tcPr>
            <w:tcW w:w="2771" w:type="pct"/>
            <w:vAlign w:val="center"/>
          </w:tcPr>
          <w:p w14:paraId="63BEDC75" w14:textId="77777777" w:rsidR="000E5820" w:rsidRPr="00B924D1" w:rsidRDefault="000E5820" w:rsidP="00685C30">
            <w:pPr>
              <w:tabs>
                <w:tab w:val="left" w:pos="1080"/>
              </w:tabs>
              <w:spacing w:line="240" w:lineRule="auto"/>
              <w:ind w:firstLine="33"/>
              <w:rPr>
                <w:sz w:val="20"/>
                <w:szCs w:val="20"/>
              </w:rPr>
            </w:pPr>
            <w:r w:rsidRPr="00B924D1">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B924D1" w:rsidRDefault="000E5820" w:rsidP="00685C30">
            <w:pPr>
              <w:tabs>
                <w:tab w:val="left" w:pos="1080"/>
              </w:tabs>
              <w:spacing w:line="240" w:lineRule="auto"/>
              <w:ind w:firstLine="33"/>
              <w:rPr>
                <w:sz w:val="20"/>
                <w:szCs w:val="20"/>
              </w:rPr>
            </w:pPr>
          </w:p>
        </w:tc>
      </w:tr>
      <w:tr w:rsidR="000E5820" w:rsidRPr="00B924D1" w14:paraId="33848413" w14:textId="77777777" w:rsidTr="00685C30">
        <w:trPr>
          <w:cantSplit/>
        </w:trPr>
        <w:tc>
          <w:tcPr>
            <w:tcW w:w="418" w:type="pct"/>
            <w:vAlign w:val="center"/>
          </w:tcPr>
          <w:p w14:paraId="6F3EF8BF" w14:textId="77777777" w:rsidR="000E5820" w:rsidRPr="00B924D1" w:rsidRDefault="000E5820" w:rsidP="00685C30">
            <w:pPr>
              <w:tabs>
                <w:tab w:val="left" w:pos="1080"/>
              </w:tabs>
              <w:spacing w:line="240" w:lineRule="auto"/>
              <w:ind w:firstLine="33"/>
              <w:rPr>
                <w:sz w:val="20"/>
                <w:szCs w:val="20"/>
              </w:rPr>
            </w:pPr>
            <w:r w:rsidRPr="00B924D1">
              <w:rPr>
                <w:sz w:val="20"/>
                <w:szCs w:val="20"/>
              </w:rPr>
              <w:t>4.</w:t>
            </w:r>
          </w:p>
        </w:tc>
        <w:tc>
          <w:tcPr>
            <w:tcW w:w="2771" w:type="pct"/>
            <w:vAlign w:val="center"/>
          </w:tcPr>
          <w:p w14:paraId="5DD99FC3" w14:textId="77777777" w:rsidR="000E5820" w:rsidRPr="00B924D1" w:rsidRDefault="000E5820" w:rsidP="00685C30">
            <w:pPr>
              <w:tabs>
                <w:tab w:val="left" w:pos="1080"/>
              </w:tabs>
              <w:spacing w:line="240" w:lineRule="auto"/>
              <w:ind w:firstLine="33"/>
              <w:rPr>
                <w:sz w:val="20"/>
                <w:szCs w:val="20"/>
              </w:rPr>
            </w:pPr>
            <w:r w:rsidRPr="00B924D1">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B924D1" w:rsidRDefault="000E5820" w:rsidP="00685C30">
            <w:pPr>
              <w:tabs>
                <w:tab w:val="left" w:pos="1080"/>
              </w:tabs>
              <w:spacing w:line="240" w:lineRule="auto"/>
              <w:ind w:firstLine="33"/>
              <w:rPr>
                <w:sz w:val="20"/>
                <w:szCs w:val="20"/>
              </w:rPr>
            </w:pPr>
          </w:p>
        </w:tc>
      </w:tr>
      <w:tr w:rsidR="000E5820" w:rsidRPr="00B924D1" w14:paraId="748D25EE" w14:textId="77777777" w:rsidTr="00685C30">
        <w:trPr>
          <w:cantSplit/>
        </w:trPr>
        <w:tc>
          <w:tcPr>
            <w:tcW w:w="418" w:type="pct"/>
            <w:vAlign w:val="center"/>
          </w:tcPr>
          <w:p w14:paraId="7DCB92F5" w14:textId="77777777" w:rsidR="000E5820" w:rsidRPr="00B924D1" w:rsidRDefault="000E5820" w:rsidP="00685C30">
            <w:pPr>
              <w:tabs>
                <w:tab w:val="left" w:pos="1080"/>
              </w:tabs>
              <w:spacing w:line="240" w:lineRule="auto"/>
              <w:ind w:firstLine="33"/>
              <w:rPr>
                <w:sz w:val="20"/>
                <w:szCs w:val="20"/>
              </w:rPr>
            </w:pPr>
            <w:r w:rsidRPr="00B924D1">
              <w:rPr>
                <w:sz w:val="20"/>
                <w:szCs w:val="20"/>
              </w:rPr>
              <w:t>5.</w:t>
            </w:r>
          </w:p>
        </w:tc>
        <w:tc>
          <w:tcPr>
            <w:tcW w:w="2771" w:type="pct"/>
            <w:vAlign w:val="center"/>
          </w:tcPr>
          <w:p w14:paraId="05D1C658" w14:textId="40C09B36" w:rsidR="000E5820" w:rsidRPr="00B924D1" w:rsidRDefault="00F774AD" w:rsidP="00685C30">
            <w:pPr>
              <w:tabs>
                <w:tab w:val="left" w:pos="1080"/>
              </w:tabs>
              <w:spacing w:line="240" w:lineRule="auto"/>
              <w:ind w:firstLine="33"/>
              <w:rPr>
                <w:sz w:val="20"/>
                <w:szCs w:val="20"/>
              </w:rPr>
            </w:pPr>
            <w:r w:rsidRPr="00B924D1">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B924D1" w:rsidRDefault="000E5820" w:rsidP="00685C30">
            <w:pPr>
              <w:tabs>
                <w:tab w:val="left" w:pos="1080"/>
              </w:tabs>
              <w:spacing w:line="240" w:lineRule="auto"/>
              <w:ind w:firstLine="33"/>
              <w:rPr>
                <w:sz w:val="20"/>
                <w:szCs w:val="20"/>
              </w:rPr>
            </w:pPr>
          </w:p>
        </w:tc>
      </w:tr>
      <w:tr w:rsidR="000E5820" w:rsidRPr="00B924D1" w14:paraId="4859EC58" w14:textId="77777777" w:rsidTr="00685C30">
        <w:trPr>
          <w:cantSplit/>
        </w:trPr>
        <w:tc>
          <w:tcPr>
            <w:tcW w:w="418" w:type="pct"/>
            <w:vAlign w:val="center"/>
          </w:tcPr>
          <w:p w14:paraId="65F51478" w14:textId="77777777" w:rsidR="000E5820" w:rsidRPr="00B924D1" w:rsidRDefault="000E5820" w:rsidP="00685C30">
            <w:pPr>
              <w:tabs>
                <w:tab w:val="left" w:pos="1080"/>
              </w:tabs>
              <w:spacing w:line="240" w:lineRule="auto"/>
              <w:ind w:firstLine="33"/>
              <w:rPr>
                <w:sz w:val="20"/>
                <w:szCs w:val="20"/>
              </w:rPr>
            </w:pPr>
            <w:r w:rsidRPr="00B924D1">
              <w:rPr>
                <w:sz w:val="20"/>
                <w:szCs w:val="20"/>
              </w:rPr>
              <w:t>6</w:t>
            </w:r>
          </w:p>
        </w:tc>
        <w:tc>
          <w:tcPr>
            <w:tcW w:w="2771" w:type="pct"/>
            <w:vAlign w:val="center"/>
          </w:tcPr>
          <w:p w14:paraId="061F26EC" w14:textId="77777777" w:rsidR="000E5820" w:rsidRPr="00B924D1" w:rsidRDefault="000E5820" w:rsidP="00685C30">
            <w:pPr>
              <w:tabs>
                <w:tab w:val="left" w:pos="1080"/>
              </w:tabs>
              <w:spacing w:line="240" w:lineRule="auto"/>
              <w:ind w:firstLine="33"/>
              <w:rPr>
                <w:sz w:val="20"/>
                <w:szCs w:val="20"/>
              </w:rPr>
            </w:pPr>
            <w:r w:rsidRPr="00B924D1">
              <w:rPr>
                <w:sz w:val="20"/>
                <w:szCs w:val="20"/>
              </w:rPr>
              <w:t>Виды деятельности</w:t>
            </w:r>
          </w:p>
        </w:tc>
        <w:tc>
          <w:tcPr>
            <w:tcW w:w="1811" w:type="pct"/>
            <w:vAlign w:val="center"/>
          </w:tcPr>
          <w:p w14:paraId="7424F1B7" w14:textId="77777777" w:rsidR="000E5820" w:rsidRPr="00B924D1" w:rsidRDefault="000E5820" w:rsidP="00685C30">
            <w:pPr>
              <w:tabs>
                <w:tab w:val="left" w:pos="1080"/>
              </w:tabs>
              <w:spacing w:line="240" w:lineRule="auto"/>
              <w:ind w:firstLine="33"/>
              <w:rPr>
                <w:sz w:val="20"/>
                <w:szCs w:val="20"/>
              </w:rPr>
            </w:pPr>
          </w:p>
        </w:tc>
      </w:tr>
      <w:tr w:rsidR="000E5820" w:rsidRPr="00B924D1" w14:paraId="42152017" w14:textId="77777777" w:rsidTr="00685C30">
        <w:trPr>
          <w:cantSplit/>
        </w:trPr>
        <w:tc>
          <w:tcPr>
            <w:tcW w:w="418" w:type="pct"/>
            <w:vAlign w:val="center"/>
          </w:tcPr>
          <w:p w14:paraId="3CCCD757" w14:textId="77777777" w:rsidR="000E5820" w:rsidRPr="00B924D1" w:rsidRDefault="000E5820" w:rsidP="00685C30">
            <w:pPr>
              <w:tabs>
                <w:tab w:val="left" w:pos="1080"/>
              </w:tabs>
              <w:spacing w:line="240" w:lineRule="auto"/>
              <w:ind w:firstLine="33"/>
              <w:rPr>
                <w:sz w:val="20"/>
                <w:szCs w:val="20"/>
              </w:rPr>
            </w:pPr>
            <w:r w:rsidRPr="00B924D1">
              <w:rPr>
                <w:sz w:val="20"/>
                <w:szCs w:val="20"/>
              </w:rPr>
              <w:t>7.</w:t>
            </w:r>
          </w:p>
        </w:tc>
        <w:tc>
          <w:tcPr>
            <w:tcW w:w="2771" w:type="pct"/>
            <w:vAlign w:val="center"/>
          </w:tcPr>
          <w:p w14:paraId="196E099D"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ИНН </w:t>
            </w:r>
          </w:p>
        </w:tc>
        <w:tc>
          <w:tcPr>
            <w:tcW w:w="1811" w:type="pct"/>
            <w:vAlign w:val="center"/>
          </w:tcPr>
          <w:p w14:paraId="2D7379D1" w14:textId="77777777" w:rsidR="000E5820" w:rsidRPr="00B924D1" w:rsidRDefault="000E5820" w:rsidP="00685C30">
            <w:pPr>
              <w:tabs>
                <w:tab w:val="left" w:pos="1080"/>
              </w:tabs>
              <w:spacing w:line="240" w:lineRule="auto"/>
              <w:ind w:firstLine="33"/>
              <w:rPr>
                <w:sz w:val="20"/>
                <w:szCs w:val="20"/>
              </w:rPr>
            </w:pPr>
          </w:p>
        </w:tc>
      </w:tr>
      <w:tr w:rsidR="000E5820" w:rsidRPr="00B924D1" w14:paraId="329B5865" w14:textId="77777777" w:rsidTr="00685C30">
        <w:trPr>
          <w:cantSplit/>
        </w:trPr>
        <w:tc>
          <w:tcPr>
            <w:tcW w:w="418" w:type="pct"/>
            <w:vAlign w:val="center"/>
          </w:tcPr>
          <w:p w14:paraId="3F7CF20A" w14:textId="77777777" w:rsidR="000E5820" w:rsidRPr="00B924D1" w:rsidRDefault="000E5820" w:rsidP="00685C30">
            <w:pPr>
              <w:tabs>
                <w:tab w:val="left" w:pos="1080"/>
              </w:tabs>
              <w:spacing w:line="240" w:lineRule="auto"/>
              <w:ind w:firstLine="33"/>
              <w:rPr>
                <w:sz w:val="20"/>
                <w:szCs w:val="20"/>
              </w:rPr>
            </w:pPr>
            <w:r w:rsidRPr="00B924D1">
              <w:rPr>
                <w:sz w:val="20"/>
                <w:szCs w:val="20"/>
              </w:rPr>
              <w:t>8.</w:t>
            </w:r>
          </w:p>
        </w:tc>
        <w:tc>
          <w:tcPr>
            <w:tcW w:w="2771" w:type="pct"/>
            <w:vAlign w:val="center"/>
          </w:tcPr>
          <w:p w14:paraId="375E41C0" w14:textId="77777777" w:rsidR="000E5820" w:rsidRPr="00B924D1" w:rsidRDefault="000E5820" w:rsidP="00685C30">
            <w:pPr>
              <w:tabs>
                <w:tab w:val="left" w:pos="1080"/>
              </w:tabs>
              <w:spacing w:line="240" w:lineRule="auto"/>
              <w:ind w:firstLine="33"/>
              <w:rPr>
                <w:sz w:val="20"/>
                <w:szCs w:val="20"/>
              </w:rPr>
            </w:pPr>
            <w:r w:rsidRPr="00B924D1">
              <w:rPr>
                <w:sz w:val="20"/>
                <w:szCs w:val="20"/>
              </w:rPr>
              <w:t>КПП</w:t>
            </w:r>
          </w:p>
        </w:tc>
        <w:tc>
          <w:tcPr>
            <w:tcW w:w="1811" w:type="pct"/>
            <w:vAlign w:val="center"/>
          </w:tcPr>
          <w:p w14:paraId="360D2D9B" w14:textId="77777777" w:rsidR="000E5820" w:rsidRPr="00B924D1" w:rsidRDefault="000E5820" w:rsidP="00685C30">
            <w:pPr>
              <w:tabs>
                <w:tab w:val="left" w:pos="1080"/>
              </w:tabs>
              <w:spacing w:line="240" w:lineRule="auto"/>
              <w:ind w:firstLine="33"/>
              <w:rPr>
                <w:sz w:val="20"/>
                <w:szCs w:val="20"/>
              </w:rPr>
            </w:pPr>
          </w:p>
        </w:tc>
      </w:tr>
      <w:tr w:rsidR="000E5820" w:rsidRPr="00B924D1" w14:paraId="15D9AB83" w14:textId="77777777" w:rsidTr="00685C30">
        <w:trPr>
          <w:cantSplit/>
        </w:trPr>
        <w:tc>
          <w:tcPr>
            <w:tcW w:w="418" w:type="pct"/>
            <w:vAlign w:val="center"/>
          </w:tcPr>
          <w:p w14:paraId="0C9AE04E" w14:textId="77777777" w:rsidR="000E5820" w:rsidRPr="00B924D1" w:rsidRDefault="000E5820" w:rsidP="00685C30">
            <w:pPr>
              <w:tabs>
                <w:tab w:val="left" w:pos="1080"/>
              </w:tabs>
              <w:spacing w:line="240" w:lineRule="auto"/>
              <w:ind w:firstLine="33"/>
              <w:rPr>
                <w:sz w:val="20"/>
                <w:szCs w:val="20"/>
              </w:rPr>
            </w:pPr>
            <w:r w:rsidRPr="00B924D1">
              <w:rPr>
                <w:sz w:val="20"/>
                <w:szCs w:val="20"/>
              </w:rPr>
              <w:t>9.</w:t>
            </w:r>
          </w:p>
        </w:tc>
        <w:tc>
          <w:tcPr>
            <w:tcW w:w="2771" w:type="pct"/>
            <w:vAlign w:val="center"/>
          </w:tcPr>
          <w:p w14:paraId="2C9BB9FF"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среднесписочной численности (на последнюю отчетную дату)</w:t>
            </w:r>
            <w:r w:rsidRPr="00B924D1">
              <w:rPr>
                <w:rStyle w:val="afffffff5"/>
                <w:sz w:val="20"/>
                <w:szCs w:val="20"/>
              </w:rPr>
              <w:footnoteReference w:id="2"/>
            </w:r>
          </w:p>
        </w:tc>
        <w:tc>
          <w:tcPr>
            <w:tcW w:w="1811" w:type="pct"/>
            <w:vAlign w:val="center"/>
          </w:tcPr>
          <w:p w14:paraId="6D3B452C" w14:textId="77777777" w:rsidR="000E5820" w:rsidRPr="00B924D1" w:rsidRDefault="000E5820" w:rsidP="00685C30">
            <w:pPr>
              <w:tabs>
                <w:tab w:val="left" w:pos="1080"/>
              </w:tabs>
              <w:spacing w:line="240" w:lineRule="auto"/>
              <w:ind w:firstLine="33"/>
              <w:rPr>
                <w:sz w:val="20"/>
                <w:szCs w:val="20"/>
              </w:rPr>
            </w:pPr>
          </w:p>
        </w:tc>
      </w:tr>
      <w:tr w:rsidR="000E5820" w:rsidRPr="00B924D1" w14:paraId="1C2C73BB" w14:textId="77777777" w:rsidTr="00685C30">
        <w:trPr>
          <w:cantSplit/>
        </w:trPr>
        <w:tc>
          <w:tcPr>
            <w:tcW w:w="418" w:type="pct"/>
            <w:vAlign w:val="center"/>
          </w:tcPr>
          <w:p w14:paraId="5A958440" w14:textId="77777777" w:rsidR="000E5820" w:rsidRPr="00B924D1" w:rsidRDefault="000E5820" w:rsidP="00685C30">
            <w:pPr>
              <w:tabs>
                <w:tab w:val="left" w:pos="1080"/>
              </w:tabs>
              <w:spacing w:line="240" w:lineRule="auto"/>
              <w:ind w:firstLine="33"/>
              <w:rPr>
                <w:sz w:val="20"/>
                <w:szCs w:val="20"/>
              </w:rPr>
            </w:pPr>
            <w:r w:rsidRPr="00B924D1">
              <w:rPr>
                <w:sz w:val="20"/>
                <w:szCs w:val="20"/>
              </w:rPr>
              <w:t>10.</w:t>
            </w:r>
          </w:p>
        </w:tc>
        <w:tc>
          <w:tcPr>
            <w:tcW w:w="2771" w:type="pct"/>
            <w:vAlign w:val="center"/>
          </w:tcPr>
          <w:p w14:paraId="34FF65EA"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нарушений требований Налогового кодекса РФ (в текущем году и двум предшествующим годам)</w:t>
            </w:r>
            <w:r w:rsidRPr="00B924D1">
              <w:rPr>
                <w:rStyle w:val="afffffff5"/>
                <w:sz w:val="20"/>
                <w:szCs w:val="20"/>
              </w:rPr>
              <w:footnoteReference w:id="3"/>
            </w:r>
          </w:p>
        </w:tc>
        <w:tc>
          <w:tcPr>
            <w:tcW w:w="1811" w:type="pct"/>
            <w:vAlign w:val="center"/>
          </w:tcPr>
          <w:p w14:paraId="44F5939B" w14:textId="77777777" w:rsidR="000E5820" w:rsidRPr="00B924D1" w:rsidRDefault="000E5820" w:rsidP="00685C30">
            <w:pPr>
              <w:tabs>
                <w:tab w:val="left" w:pos="1080"/>
              </w:tabs>
              <w:spacing w:line="240" w:lineRule="auto"/>
              <w:ind w:firstLine="33"/>
              <w:rPr>
                <w:sz w:val="20"/>
                <w:szCs w:val="20"/>
              </w:rPr>
            </w:pPr>
          </w:p>
        </w:tc>
      </w:tr>
      <w:tr w:rsidR="000E5820" w:rsidRPr="00B924D1" w14:paraId="7DC398EE" w14:textId="77777777" w:rsidTr="00685C30">
        <w:trPr>
          <w:cantSplit/>
        </w:trPr>
        <w:tc>
          <w:tcPr>
            <w:tcW w:w="418" w:type="pct"/>
            <w:vAlign w:val="center"/>
          </w:tcPr>
          <w:p w14:paraId="70609F47" w14:textId="77777777" w:rsidR="000E5820" w:rsidRPr="00B924D1" w:rsidRDefault="000E5820" w:rsidP="00685C30">
            <w:pPr>
              <w:tabs>
                <w:tab w:val="left" w:pos="1080"/>
              </w:tabs>
              <w:spacing w:line="240" w:lineRule="auto"/>
              <w:ind w:firstLine="33"/>
              <w:rPr>
                <w:sz w:val="20"/>
                <w:szCs w:val="20"/>
              </w:rPr>
            </w:pPr>
            <w:r w:rsidRPr="00B924D1">
              <w:rPr>
                <w:sz w:val="20"/>
                <w:szCs w:val="20"/>
              </w:rPr>
              <w:t>11.</w:t>
            </w:r>
          </w:p>
        </w:tc>
        <w:tc>
          <w:tcPr>
            <w:tcW w:w="2771" w:type="pct"/>
            <w:vAlign w:val="center"/>
          </w:tcPr>
          <w:p w14:paraId="45CB5889"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924D1">
              <w:rPr>
                <w:rStyle w:val="afffffff5"/>
                <w:sz w:val="20"/>
                <w:szCs w:val="20"/>
              </w:rPr>
              <w:footnoteReference w:id="4"/>
            </w:r>
          </w:p>
        </w:tc>
        <w:tc>
          <w:tcPr>
            <w:tcW w:w="1811" w:type="pct"/>
            <w:vAlign w:val="center"/>
          </w:tcPr>
          <w:p w14:paraId="25104F6C" w14:textId="77777777" w:rsidR="000E5820" w:rsidRPr="00B924D1" w:rsidRDefault="000E5820" w:rsidP="00685C30">
            <w:pPr>
              <w:tabs>
                <w:tab w:val="left" w:pos="1080"/>
              </w:tabs>
              <w:spacing w:line="240" w:lineRule="auto"/>
              <w:ind w:firstLine="33"/>
              <w:rPr>
                <w:sz w:val="20"/>
                <w:szCs w:val="20"/>
              </w:rPr>
            </w:pPr>
          </w:p>
        </w:tc>
      </w:tr>
      <w:tr w:rsidR="000E5820" w:rsidRPr="00B924D1" w14:paraId="2B48590B" w14:textId="77777777" w:rsidTr="00685C30">
        <w:trPr>
          <w:cantSplit/>
        </w:trPr>
        <w:tc>
          <w:tcPr>
            <w:tcW w:w="418" w:type="pct"/>
            <w:vAlign w:val="center"/>
          </w:tcPr>
          <w:p w14:paraId="53CED33A" w14:textId="77777777" w:rsidR="000E5820" w:rsidRPr="00B924D1" w:rsidRDefault="000E5820" w:rsidP="00685C30">
            <w:pPr>
              <w:tabs>
                <w:tab w:val="left" w:pos="1080"/>
              </w:tabs>
              <w:spacing w:line="240" w:lineRule="auto"/>
              <w:ind w:firstLine="33"/>
              <w:rPr>
                <w:sz w:val="20"/>
                <w:szCs w:val="20"/>
              </w:rPr>
            </w:pPr>
            <w:r w:rsidRPr="00B924D1">
              <w:rPr>
                <w:sz w:val="20"/>
                <w:szCs w:val="20"/>
              </w:rPr>
              <w:t>12.</w:t>
            </w:r>
          </w:p>
        </w:tc>
        <w:tc>
          <w:tcPr>
            <w:tcW w:w="2771" w:type="pct"/>
            <w:vAlign w:val="center"/>
          </w:tcPr>
          <w:p w14:paraId="408A4025"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924D1">
              <w:rPr>
                <w:rStyle w:val="afffffff5"/>
                <w:sz w:val="20"/>
                <w:szCs w:val="20"/>
              </w:rPr>
              <w:footnoteReference w:id="5"/>
            </w:r>
          </w:p>
        </w:tc>
        <w:tc>
          <w:tcPr>
            <w:tcW w:w="1811" w:type="pct"/>
            <w:vAlign w:val="center"/>
          </w:tcPr>
          <w:p w14:paraId="12CBB0BF" w14:textId="77777777" w:rsidR="000E5820" w:rsidRPr="00B924D1" w:rsidRDefault="000E5820" w:rsidP="00685C30">
            <w:pPr>
              <w:tabs>
                <w:tab w:val="left" w:pos="1080"/>
              </w:tabs>
              <w:spacing w:line="240" w:lineRule="auto"/>
              <w:ind w:firstLine="33"/>
              <w:rPr>
                <w:sz w:val="20"/>
                <w:szCs w:val="20"/>
              </w:rPr>
            </w:pPr>
          </w:p>
        </w:tc>
      </w:tr>
      <w:tr w:rsidR="000E5820" w:rsidRPr="00B924D1" w14:paraId="3552D559" w14:textId="77777777" w:rsidTr="00685C30">
        <w:trPr>
          <w:cantSplit/>
        </w:trPr>
        <w:tc>
          <w:tcPr>
            <w:tcW w:w="418" w:type="pct"/>
            <w:vAlign w:val="center"/>
          </w:tcPr>
          <w:p w14:paraId="118CC3AE" w14:textId="77777777" w:rsidR="000E5820" w:rsidRPr="00B924D1" w:rsidRDefault="000E5820" w:rsidP="00685C30">
            <w:pPr>
              <w:tabs>
                <w:tab w:val="left" w:pos="1080"/>
              </w:tabs>
              <w:spacing w:line="240" w:lineRule="auto"/>
              <w:ind w:firstLine="33"/>
              <w:rPr>
                <w:sz w:val="20"/>
                <w:szCs w:val="20"/>
              </w:rPr>
            </w:pPr>
            <w:r w:rsidRPr="00B924D1">
              <w:rPr>
                <w:sz w:val="20"/>
                <w:szCs w:val="20"/>
              </w:rPr>
              <w:t>13.</w:t>
            </w:r>
          </w:p>
        </w:tc>
        <w:tc>
          <w:tcPr>
            <w:tcW w:w="2771" w:type="pct"/>
            <w:vAlign w:val="center"/>
          </w:tcPr>
          <w:p w14:paraId="603BA507" w14:textId="77777777" w:rsidR="000E5820" w:rsidRPr="00B924D1" w:rsidRDefault="000E5820" w:rsidP="00685C30">
            <w:pPr>
              <w:tabs>
                <w:tab w:val="left" w:pos="1080"/>
              </w:tabs>
              <w:spacing w:line="240" w:lineRule="auto"/>
              <w:ind w:firstLine="33"/>
              <w:rPr>
                <w:sz w:val="20"/>
                <w:szCs w:val="20"/>
              </w:rPr>
            </w:pPr>
            <w:r w:rsidRPr="00B924D1">
              <w:rPr>
                <w:sz w:val="20"/>
                <w:szCs w:val="20"/>
              </w:rPr>
              <w:t>Юридический адрес</w:t>
            </w:r>
          </w:p>
        </w:tc>
        <w:tc>
          <w:tcPr>
            <w:tcW w:w="1811" w:type="pct"/>
            <w:vAlign w:val="center"/>
          </w:tcPr>
          <w:p w14:paraId="6B36EDEF" w14:textId="77777777" w:rsidR="000E5820" w:rsidRPr="00B924D1" w:rsidRDefault="000E5820" w:rsidP="00685C30">
            <w:pPr>
              <w:tabs>
                <w:tab w:val="left" w:pos="1080"/>
              </w:tabs>
              <w:spacing w:line="240" w:lineRule="auto"/>
              <w:ind w:firstLine="33"/>
              <w:rPr>
                <w:sz w:val="20"/>
                <w:szCs w:val="20"/>
              </w:rPr>
            </w:pPr>
          </w:p>
        </w:tc>
      </w:tr>
      <w:tr w:rsidR="000E5820" w:rsidRPr="00B924D1" w14:paraId="4F724DC6" w14:textId="77777777" w:rsidTr="00685C30">
        <w:trPr>
          <w:cantSplit/>
        </w:trPr>
        <w:tc>
          <w:tcPr>
            <w:tcW w:w="418" w:type="pct"/>
            <w:vAlign w:val="center"/>
          </w:tcPr>
          <w:p w14:paraId="45CF83FC" w14:textId="77777777" w:rsidR="000E5820" w:rsidRPr="00B924D1" w:rsidRDefault="000E5820" w:rsidP="00685C30">
            <w:pPr>
              <w:tabs>
                <w:tab w:val="left" w:pos="1080"/>
              </w:tabs>
              <w:spacing w:line="240" w:lineRule="auto"/>
              <w:ind w:firstLine="33"/>
              <w:rPr>
                <w:sz w:val="20"/>
                <w:szCs w:val="20"/>
              </w:rPr>
            </w:pPr>
            <w:r w:rsidRPr="00B924D1">
              <w:rPr>
                <w:sz w:val="20"/>
                <w:szCs w:val="20"/>
              </w:rPr>
              <w:t>14.</w:t>
            </w:r>
          </w:p>
        </w:tc>
        <w:tc>
          <w:tcPr>
            <w:tcW w:w="2771" w:type="pct"/>
            <w:vAlign w:val="center"/>
          </w:tcPr>
          <w:p w14:paraId="45072D6B" w14:textId="77777777" w:rsidR="000E5820" w:rsidRPr="00B924D1" w:rsidRDefault="000E5820" w:rsidP="00685C30">
            <w:pPr>
              <w:tabs>
                <w:tab w:val="left" w:pos="1080"/>
              </w:tabs>
              <w:spacing w:line="240" w:lineRule="auto"/>
              <w:ind w:firstLine="33"/>
              <w:rPr>
                <w:sz w:val="20"/>
                <w:szCs w:val="20"/>
              </w:rPr>
            </w:pPr>
            <w:r w:rsidRPr="00B924D1">
              <w:rPr>
                <w:sz w:val="20"/>
                <w:szCs w:val="20"/>
              </w:rPr>
              <w:t>Почтовый адрес</w:t>
            </w:r>
          </w:p>
        </w:tc>
        <w:tc>
          <w:tcPr>
            <w:tcW w:w="1811" w:type="pct"/>
            <w:vAlign w:val="center"/>
          </w:tcPr>
          <w:p w14:paraId="3F6637AA" w14:textId="77777777" w:rsidR="000E5820" w:rsidRPr="00B924D1" w:rsidRDefault="000E5820" w:rsidP="00685C30">
            <w:pPr>
              <w:tabs>
                <w:tab w:val="left" w:pos="1080"/>
              </w:tabs>
              <w:spacing w:line="240" w:lineRule="auto"/>
              <w:ind w:firstLine="33"/>
              <w:rPr>
                <w:sz w:val="20"/>
                <w:szCs w:val="20"/>
              </w:rPr>
            </w:pPr>
          </w:p>
        </w:tc>
      </w:tr>
      <w:tr w:rsidR="000E5820" w:rsidRPr="00B924D1" w14:paraId="2902875E" w14:textId="77777777" w:rsidTr="00685C30">
        <w:trPr>
          <w:cantSplit/>
        </w:trPr>
        <w:tc>
          <w:tcPr>
            <w:tcW w:w="418" w:type="pct"/>
            <w:vAlign w:val="center"/>
          </w:tcPr>
          <w:p w14:paraId="6F1E76AD" w14:textId="77777777" w:rsidR="000E5820" w:rsidRPr="00B924D1" w:rsidRDefault="000E5820" w:rsidP="00685C30">
            <w:pPr>
              <w:tabs>
                <w:tab w:val="left" w:pos="1080"/>
              </w:tabs>
              <w:spacing w:line="240" w:lineRule="auto"/>
              <w:ind w:firstLine="33"/>
              <w:rPr>
                <w:sz w:val="20"/>
                <w:szCs w:val="20"/>
              </w:rPr>
            </w:pPr>
            <w:r w:rsidRPr="00B924D1">
              <w:rPr>
                <w:sz w:val="20"/>
                <w:szCs w:val="20"/>
              </w:rPr>
              <w:t>15.</w:t>
            </w:r>
          </w:p>
        </w:tc>
        <w:tc>
          <w:tcPr>
            <w:tcW w:w="2771" w:type="pct"/>
            <w:vAlign w:val="center"/>
          </w:tcPr>
          <w:p w14:paraId="7EBBAB34"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Фактическое местоположение</w:t>
            </w:r>
          </w:p>
        </w:tc>
        <w:tc>
          <w:tcPr>
            <w:tcW w:w="1811" w:type="pct"/>
            <w:vAlign w:val="center"/>
          </w:tcPr>
          <w:p w14:paraId="00A3DA83" w14:textId="77777777" w:rsidR="000E5820" w:rsidRPr="00B924D1" w:rsidRDefault="000E5820" w:rsidP="00685C30">
            <w:pPr>
              <w:tabs>
                <w:tab w:val="left" w:pos="1080"/>
              </w:tabs>
              <w:spacing w:line="240" w:lineRule="auto"/>
              <w:ind w:firstLine="33"/>
              <w:rPr>
                <w:sz w:val="20"/>
                <w:szCs w:val="20"/>
              </w:rPr>
            </w:pPr>
          </w:p>
        </w:tc>
      </w:tr>
      <w:tr w:rsidR="000E5820" w:rsidRPr="00B924D1" w14:paraId="5C19B634" w14:textId="77777777" w:rsidTr="00685C30">
        <w:trPr>
          <w:cantSplit/>
        </w:trPr>
        <w:tc>
          <w:tcPr>
            <w:tcW w:w="418" w:type="pct"/>
            <w:vAlign w:val="center"/>
          </w:tcPr>
          <w:p w14:paraId="610FE854" w14:textId="77777777" w:rsidR="000E5820" w:rsidRPr="00B924D1" w:rsidRDefault="000E5820" w:rsidP="00685C30">
            <w:pPr>
              <w:tabs>
                <w:tab w:val="left" w:pos="1080"/>
              </w:tabs>
              <w:spacing w:line="240" w:lineRule="auto"/>
              <w:ind w:firstLine="33"/>
              <w:rPr>
                <w:sz w:val="20"/>
                <w:szCs w:val="20"/>
              </w:rPr>
            </w:pPr>
            <w:r w:rsidRPr="00B924D1">
              <w:rPr>
                <w:sz w:val="20"/>
                <w:szCs w:val="20"/>
              </w:rPr>
              <w:t>16.</w:t>
            </w:r>
          </w:p>
        </w:tc>
        <w:tc>
          <w:tcPr>
            <w:tcW w:w="2771" w:type="pct"/>
            <w:vAlign w:val="center"/>
          </w:tcPr>
          <w:p w14:paraId="3A50D949" w14:textId="77777777" w:rsidR="000E5820" w:rsidRPr="00B924D1" w:rsidRDefault="000E5820" w:rsidP="00685C30">
            <w:pPr>
              <w:tabs>
                <w:tab w:val="left" w:pos="1080"/>
              </w:tabs>
              <w:spacing w:line="240" w:lineRule="auto"/>
              <w:ind w:firstLine="33"/>
              <w:rPr>
                <w:sz w:val="20"/>
                <w:szCs w:val="20"/>
              </w:rPr>
            </w:pPr>
            <w:r w:rsidRPr="00B924D1">
              <w:rPr>
                <w:sz w:val="20"/>
                <w:szCs w:val="20"/>
              </w:rPr>
              <w:t>Филиалы: перечислить наименования и почтовые адреса</w:t>
            </w:r>
          </w:p>
        </w:tc>
        <w:tc>
          <w:tcPr>
            <w:tcW w:w="1811" w:type="pct"/>
            <w:vAlign w:val="center"/>
          </w:tcPr>
          <w:p w14:paraId="4AACA3EE" w14:textId="77777777" w:rsidR="000E5820" w:rsidRPr="00B924D1" w:rsidRDefault="000E5820" w:rsidP="00685C30">
            <w:pPr>
              <w:tabs>
                <w:tab w:val="left" w:pos="1080"/>
              </w:tabs>
              <w:spacing w:line="240" w:lineRule="auto"/>
              <w:ind w:firstLine="33"/>
              <w:rPr>
                <w:sz w:val="20"/>
                <w:szCs w:val="20"/>
              </w:rPr>
            </w:pPr>
          </w:p>
        </w:tc>
      </w:tr>
      <w:tr w:rsidR="000E5820" w:rsidRPr="00B924D1" w14:paraId="3118FE78" w14:textId="77777777" w:rsidTr="00685C30">
        <w:trPr>
          <w:cantSplit/>
        </w:trPr>
        <w:tc>
          <w:tcPr>
            <w:tcW w:w="418" w:type="pct"/>
            <w:vAlign w:val="center"/>
          </w:tcPr>
          <w:p w14:paraId="616FD370" w14:textId="77777777" w:rsidR="000E5820" w:rsidRPr="00B924D1" w:rsidRDefault="000E5820" w:rsidP="00685C30">
            <w:pPr>
              <w:tabs>
                <w:tab w:val="left" w:pos="1080"/>
              </w:tabs>
              <w:spacing w:line="240" w:lineRule="auto"/>
              <w:ind w:firstLine="33"/>
              <w:rPr>
                <w:sz w:val="20"/>
                <w:szCs w:val="20"/>
              </w:rPr>
            </w:pPr>
            <w:r w:rsidRPr="00B924D1">
              <w:rPr>
                <w:sz w:val="20"/>
                <w:szCs w:val="20"/>
              </w:rPr>
              <w:lastRenderedPageBreak/>
              <w:t>17.</w:t>
            </w:r>
          </w:p>
        </w:tc>
        <w:tc>
          <w:tcPr>
            <w:tcW w:w="2771" w:type="pct"/>
            <w:vAlign w:val="center"/>
          </w:tcPr>
          <w:p w14:paraId="1A0F54C5" w14:textId="77777777" w:rsidR="000E5820" w:rsidRPr="00B924D1" w:rsidRDefault="000E5820" w:rsidP="00685C30">
            <w:pPr>
              <w:tabs>
                <w:tab w:val="left" w:pos="1080"/>
              </w:tabs>
              <w:spacing w:line="240" w:lineRule="auto"/>
              <w:ind w:firstLine="33"/>
              <w:rPr>
                <w:sz w:val="20"/>
                <w:szCs w:val="20"/>
              </w:rPr>
            </w:pPr>
            <w:r w:rsidRPr="00B924D1">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B924D1" w:rsidRDefault="000E5820" w:rsidP="00685C30">
            <w:pPr>
              <w:tabs>
                <w:tab w:val="left" w:pos="1080"/>
              </w:tabs>
              <w:spacing w:line="240" w:lineRule="auto"/>
              <w:ind w:firstLine="33"/>
              <w:rPr>
                <w:sz w:val="20"/>
                <w:szCs w:val="20"/>
              </w:rPr>
            </w:pPr>
          </w:p>
        </w:tc>
      </w:tr>
      <w:tr w:rsidR="000E5820" w:rsidRPr="00B924D1" w14:paraId="085A7D9A" w14:textId="77777777" w:rsidTr="00685C30">
        <w:trPr>
          <w:cantSplit/>
        </w:trPr>
        <w:tc>
          <w:tcPr>
            <w:tcW w:w="418" w:type="pct"/>
            <w:vAlign w:val="center"/>
          </w:tcPr>
          <w:p w14:paraId="26E721A7" w14:textId="77777777" w:rsidR="000E5820" w:rsidRPr="00B924D1" w:rsidRDefault="000E5820" w:rsidP="00685C30">
            <w:pPr>
              <w:tabs>
                <w:tab w:val="left" w:pos="1080"/>
              </w:tabs>
              <w:spacing w:line="240" w:lineRule="auto"/>
              <w:ind w:firstLine="33"/>
              <w:rPr>
                <w:sz w:val="20"/>
                <w:szCs w:val="20"/>
              </w:rPr>
            </w:pPr>
            <w:r w:rsidRPr="00B924D1">
              <w:rPr>
                <w:sz w:val="20"/>
                <w:szCs w:val="20"/>
              </w:rPr>
              <w:t>18.</w:t>
            </w:r>
          </w:p>
        </w:tc>
        <w:tc>
          <w:tcPr>
            <w:tcW w:w="2771" w:type="pct"/>
            <w:vAlign w:val="center"/>
          </w:tcPr>
          <w:p w14:paraId="0C02D844" w14:textId="77777777" w:rsidR="000E5820" w:rsidRPr="00B924D1" w:rsidRDefault="000E5820" w:rsidP="00685C30">
            <w:pPr>
              <w:tabs>
                <w:tab w:val="left" w:pos="1080"/>
              </w:tabs>
              <w:spacing w:line="240" w:lineRule="auto"/>
              <w:ind w:firstLine="33"/>
              <w:rPr>
                <w:sz w:val="20"/>
                <w:szCs w:val="20"/>
              </w:rPr>
            </w:pPr>
            <w:r w:rsidRPr="00B924D1">
              <w:rPr>
                <w:sz w:val="20"/>
                <w:szCs w:val="20"/>
              </w:rPr>
              <w:t>Телефоны Участника закупкиа</w:t>
            </w:r>
          </w:p>
        </w:tc>
        <w:tc>
          <w:tcPr>
            <w:tcW w:w="1811" w:type="pct"/>
            <w:vAlign w:val="center"/>
          </w:tcPr>
          <w:p w14:paraId="642F5EF3" w14:textId="77777777" w:rsidR="000E5820" w:rsidRPr="00B924D1" w:rsidRDefault="000E5820" w:rsidP="00685C30">
            <w:pPr>
              <w:tabs>
                <w:tab w:val="left" w:pos="1080"/>
              </w:tabs>
              <w:spacing w:line="240" w:lineRule="auto"/>
              <w:ind w:firstLine="33"/>
              <w:rPr>
                <w:sz w:val="20"/>
                <w:szCs w:val="20"/>
              </w:rPr>
            </w:pPr>
          </w:p>
        </w:tc>
      </w:tr>
      <w:tr w:rsidR="000E5820" w:rsidRPr="00B924D1" w14:paraId="30F1BF21" w14:textId="77777777" w:rsidTr="00685C30">
        <w:trPr>
          <w:cantSplit/>
          <w:trHeight w:val="116"/>
        </w:trPr>
        <w:tc>
          <w:tcPr>
            <w:tcW w:w="418" w:type="pct"/>
            <w:vAlign w:val="center"/>
          </w:tcPr>
          <w:p w14:paraId="129130F3" w14:textId="77777777" w:rsidR="000E5820" w:rsidRPr="00B924D1" w:rsidRDefault="000E5820" w:rsidP="00685C30">
            <w:pPr>
              <w:tabs>
                <w:tab w:val="left" w:pos="1080"/>
              </w:tabs>
              <w:spacing w:line="240" w:lineRule="auto"/>
              <w:ind w:firstLine="33"/>
              <w:rPr>
                <w:sz w:val="20"/>
                <w:szCs w:val="20"/>
              </w:rPr>
            </w:pPr>
            <w:r w:rsidRPr="00B924D1">
              <w:rPr>
                <w:sz w:val="20"/>
                <w:szCs w:val="20"/>
              </w:rPr>
              <w:t>19.</w:t>
            </w:r>
          </w:p>
        </w:tc>
        <w:tc>
          <w:tcPr>
            <w:tcW w:w="2771" w:type="pct"/>
            <w:vAlign w:val="center"/>
          </w:tcPr>
          <w:p w14:paraId="670F9000"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Факс Участника закупки (с указанием кода города)</w:t>
            </w:r>
          </w:p>
        </w:tc>
        <w:tc>
          <w:tcPr>
            <w:tcW w:w="1811" w:type="pct"/>
            <w:vAlign w:val="center"/>
          </w:tcPr>
          <w:p w14:paraId="5B1432E7" w14:textId="77777777" w:rsidR="000E5820" w:rsidRPr="00B924D1" w:rsidRDefault="000E5820" w:rsidP="00685C30">
            <w:pPr>
              <w:tabs>
                <w:tab w:val="left" w:pos="1080"/>
              </w:tabs>
              <w:spacing w:line="240" w:lineRule="auto"/>
              <w:ind w:firstLine="33"/>
              <w:rPr>
                <w:sz w:val="20"/>
                <w:szCs w:val="20"/>
              </w:rPr>
            </w:pPr>
          </w:p>
        </w:tc>
      </w:tr>
      <w:tr w:rsidR="000E5820" w:rsidRPr="00B924D1" w14:paraId="3D3834BA" w14:textId="77777777" w:rsidTr="00685C30">
        <w:trPr>
          <w:cantSplit/>
        </w:trPr>
        <w:tc>
          <w:tcPr>
            <w:tcW w:w="418" w:type="pct"/>
            <w:vAlign w:val="center"/>
          </w:tcPr>
          <w:p w14:paraId="453E2E74" w14:textId="77777777" w:rsidR="000E5820" w:rsidRPr="00B924D1" w:rsidRDefault="000E5820" w:rsidP="00685C30">
            <w:pPr>
              <w:tabs>
                <w:tab w:val="left" w:pos="1080"/>
              </w:tabs>
              <w:spacing w:line="240" w:lineRule="auto"/>
              <w:ind w:firstLine="33"/>
              <w:rPr>
                <w:sz w:val="20"/>
                <w:szCs w:val="20"/>
              </w:rPr>
            </w:pPr>
            <w:r w:rsidRPr="00B924D1">
              <w:rPr>
                <w:sz w:val="20"/>
                <w:szCs w:val="20"/>
              </w:rPr>
              <w:t>20.</w:t>
            </w:r>
          </w:p>
        </w:tc>
        <w:tc>
          <w:tcPr>
            <w:tcW w:w="2771" w:type="pct"/>
            <w:vAlign w:val="center"/>
          </w:tcPr>
          <w:p w14:paraId="7D88ED55" w14:textId="77777777" w:rsidR="000E5820" w:rsidRPr="00B924D1" w:rsidRDefault="000E5820" w:rsidP="00685C30">
            <w:pPr>
              <w:tabs>
                <w:tab w:val="left" w:pos="1080"/>
              </w:tabs>
              <w:spacing w:line="240" w:lineRule="auto"/>
              <w:ind w:firstLine="33"/>
              <w:rPr>
                <w:sz w:val="20"/>
                <w:szCs w:val="20"/>
              </w:rPr>
            </w:pPr>
            <w:r w:rsidRPr="00B924D1">
              <w:rPr>
                <w:sz w:val="20"/>
                <w:szCs w:val="20"/>
              </w:rPr>
              <w:t>Адрес электронной почты Участника закупки</w:t>
            </w:r>
          </w:p>
        </w:tc>
        <w:tc>
          <w:tcPr>
            <w:tcW w:w="1811" w:type="pct"/>
            <w:vAlign w:val="center"/>
          </w:tcPr>
          <w:p w14:paraId="0905C3E1" w14:textId="77777777" w:rsidR="000E5820" w:rsidRPr="00B924D1" w:rsidRDefault="000E5820" w:rsidP="00685C30">
            <w:pPr>
              <w:tabs>
                <w:tab w:val="left" w:pos="1080"/>
              </w:tabs>
              <w:spacing w:line="240" w:lineRule="auto"/>
              <w:ind w:firstLine="33"/>
              <w:rPr>
                <w:sz w:val="20"/>
                <w:szCs w:val="20"/>
              </w:rPr>
            </w:pPr>
          </w:p>
        </w:tc>
      </w:tr>
      <w:tr w:rsidR="000E5820" w:rsidRPr="00B924D1" w14:paraId="1F2F102F" w14:textId="77777777" w:rsidTr="00685C30">
        <w:trPr>
          <w:cantSplit/>
        </w:trPr>
        <w:tc>
          <w:tcPr>
            <w:tcW w:w="418" w:type="pct"/>
            <w:vAlign w:val="center"/>
          </w:tcPr>
          <w:p w14:paraId="304BA0EF" w14:textId="77777777" w:rsidR="000E5820" w:rsidRPr="00B924D1" w:rsidRDefault="000E5820" w:rsidP="00685C30">
            <w:pPr>
              <w:tabs>
                <w:tab w:val="left" w:pos="1080"/>
              </w:tabs>
              <w:spacing w:line="240" w:lineRule="auto"/>
              <w:ind w:firstLine="33"/>
              <w:rPr>
                <w:sz w:val="20"/>
                <w:szCs w:val="20"/>
              </w:rPr>
            </w:pPr>
            <w:r w:rsidRPr="00B924D1">
              <w:rPr>
                <w:sz w:val="20"/>
                <w:szCs w:val="20"/>
              </w:rPr>
              <w:t>21.</w:t>
            </w:r>
          </w:p>
        </w:tc>
        <w:tc>
          <w:tcPr>
            <w:tcW w:w="2771" w:type="pct"/>
            <w:vAlign w:val="center"/>
          </w:tcPr>
          <w:p w14:paraId="6069B0BD"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B924D1" w:rsidRDefault="000E5820" w:rsidP="00685C30">
            <w:pPr>
              <w:tabs>
                <w:tab w:val="left" w:pos="1080"/>
              </w:tabs>
              <w:spacing w:line="240" w:lineRule="auto"/>
              <w:ind w:firstLine="33"/>
              <w:rPr>
                <w:sz w:val="20"/>
                <w:szCs w:val="20"/>
              </w:rPr>
            </w:pPr>
          </w:p>
        </w:tc>
      </w:tr>
      <w:tr w:rsidR="000E5820" w:rsidRPr="00B924D1" w14:paraId="731B1D46" w14:textId="77777777" w:rsidTr="00685C30">
        <w:trPr>
          <w:cantSplit/>
        </w:trPr>
        <w:tc>
          <w:tcPr>
            <w:tcW w:w="418" w:type="pct"/>
            <w:vAlign w:val="center"/>
          </w:tcPr>
          <w:p w14:paraId="6B8C9AC3" w14:textId="77777777" w:rsidR="000E5820" w:rsidRPr="00B924D1" w:rsidRDefault="000E5820" w:rsidP="00685C30">
            <w:pPr>
              <w:tabs>
                <w:tab w:val="left" w:pos="1080"/>
              </w:tabs>
              <w:spacing w:line="240" w:lineRule="auto"/>
              <w:ind w:firstLine="33"/>
              <w:rPr>
                <w:sz w:val="20"/>
                <w:szCs w:val="20"/>
              </w:rPr>
            </w:pPr>
            <w:r w:rsidRPr="00B924D1">
              <w:rPr>
                <w:sz w:val="20"/>
                <w:szCs w:val="20"/>
              </w:rPr>
              <w:t>22.</w:t>
            </w:r>
          </w:p>
        </w:tc>
        <w:tc>
          <w:tcPr>
            <w:tcW w:w="2771" w:type="pct"/>
            <w:vAlign w:val="center"/>
          </w:tcPr>
          <w:p w14:paraId="0C1A13D1"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B924D1" w:rsidRDefault="000E5820" w:rsidP="00685C30">
            <w:pPr>
              <w:tabs>
                <w:tab w:val="left" w:pos="1080"/>
              </w:tabs>
              <w:spacing w:line="240" w:lineRule="auto"/>
              <w:ind w:firstLine="33"/>
              <w:rPr>
                <w:sz w:val="20"/>
                <w:szCs w:val="20"/>
              </w:rPr>
            </w:pPr>
          </w:p>
        </w:tc>
      </w:tr>
    </w:tbl>
    <w:p w14:paraId="723EF5D8" w14:textId="77777777" w:rsidR="000E5820" w:rsidRPr="00B924D1" w:rsidRDefault="000E5820" w:rsidP="000E5820">
      <w:pPr>
        <w:tabs>
          <w:tab w:val="left" w:pos="1080"/>
        </w:tabs>
        <w:spacing w:line="240" w:lineRule="auto"/>
        <w:ind w:firstLine="540"/>
      </w:pPr>
    </w:p>
    <w:p w14:paraId="746A6391" w14:textId="77777777" w:rsidR="000E5820" w:rsidRPr="00B924D1"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B924D1" w14:paraId="2D691767" w14:textId="77777777" w:rsidTr="00685C30">
        <w:tc>
          <w:tcPr>
            <w:tcW w:w="3960" w:type="dxa"/>
            <w:tcBorders>
              <w:bottom w:val="single" w:sz="4" w:space="0" w:color="auto"/>
            </w:tcBorders>
          </w:tcPr>
          <w:p w14:paraId="307A9482" w14:textId="77777777" w:rsidR="000E5820" w:rsidRPr="00B924D1" w:rsidRDefault="000E5820" w:rsidP="00685C30">
            <w:pPr>
              <w:tabs>
                <w:tab w:val="left" w:pos="1080"/>
              </w:tabs>
              <w:spacing w:line="240" w:lineRule="auto"/>
              <w:ind w:firstLine="540"/>
              <w:rPr>
                <w:sz w:val="20"/>
                <w:szCs w:val="20"/>
              </w:rPr>
            </w:pPr>
          </w:p>
        </w:tc>
        <w:tc>
          <w:tcPr>
            <w:tcW w:w="1002" w:type="dxa"/>
          </w:tcPr>
          <w:p w14:paraId="69A0092E" w14:textId="77777777" w:rsidR="000E5820" w:rsidRPr="00B924D1"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B924D1" w:rsidRDefault="000E5820" w:rsidP="00685C30">
            <w:pPr>
              <w:tabs>
                <w:tab w:val="left" w:pos="1080"/>
              </w:tabs>
              <w:spacing w:line="240" w:lineRule="auto"/>
              <w:ind w:firstLine="540"/>
              <w:rPr>
                <w:sz w:val="20"/>
                <w:szCs w:val="20"/>
              </w:rPr>
            </w:pPr>
          </w:p>
        </w:tc>
      </w:tr>
      <w:tr w:rsidR="000E5820" w:rsidRPr="00B924D1" w14:paraId="35792A29" w14:textId="77777777" w:rsidTr="00685C30">
        <w:tc>
          <w:tcPr>
            <w:tcW w:w="3960" w:type="dxa"/>
            <w:tcBorders>
              <w:top w:val="single" w:sz="4" w:space="0" w:color="auto"/>
            </w:tcBorders>
          </w:tcPr>
          <w:p w14:paraId="33B395F2" w14:textId="77777777" w:rsidR="000E5820" w:rsidRPr="00B924D1" w:rsidRDefault="000E5820" w:rsidP="00685C30">
            <w:pPr>
              <w:tabs>
                <w:tab w:val="left" w:pos="1080"/>
              </w:tabs>
              <w:spacing w:line="240" w:lineRule="auto"/>
              <w:rPr>
                <w:sz w:val="20"/>
                <w:szCs w:val="20"/>
              </w:rPr>
            </w:pPr>
            <w:r w:rsidRPr="00B924D1">
              <w:rPr>
                <w:sz w:val="20"/>
                <w:szCs w:val="20"/>
              </w:rPr>
              <w:t>(подпись уполномоченного представителя)</w:t>
            </w:r>
          </w:p>
        </w:tc>
        <w:tc>
          <w:tcPr>
            <w:tcW w:w="1002" w:type="dxa"/>
          </w:tcPr>
          <w:p w14:paraId="0B8C425A" w14:textId="77777777" w:rsidR="000E5820" w:rsidRPr="00B924D1"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B924D1" w:rsidRDefault="000E5820" w:rsidP="00685C30">
            <w:pPr>
              <w:tabs>
                <w:tab w:val="left" w:pos="1080"/>
              </w:tabs>
              <w:spacing w:line="240" w:lineRule="auto"/>
              <w:rPr>
                <w:sz w:val="20"/>
                <w:szCs w:val="20"/>
              </w:rPr>
            </w:pPr>
            <w:r w:rsidRPr="00B924D1">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B924D1">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B51CAC">
        <w:rPr>
          <w:bCs w:val="0"/>
          <w:snapToGrid w:val="0"/>
          <w:sz w:val="20"/>
          <w:szCs w:val="20"/>
          <w:lang w:eastAsia="ru-RU"/>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 xml:space="preserve">а также связанных с ними иных поручений Правительства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(Подпись субъекта персональных данных/                  (Ф.И.О. и должность подписавшего*)</w:t>
      </w:r>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r w:rsidRPr="00B51CAC">
        <w:rPr>
          <w:bCs w:val="0"/>
          <w:sz w:val="14"/>
          <w:szCs w:val="14"/>
          <w:lang w:eastAsia="ru-RU"/>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«Россети» и его ДЗО, утвержденной решением Совета директоров ПАО «Россети»/</w:t>
      </w:r>
      <w:r w:rsidRPr="00D80D7E">
        <w:rPr>
          <w:rFonts w:ascii="Calibri" w:hAnsi="Calibri"/>
          <w:sz w:val="28"/>
          <w:szCs w:val="28"/>
        </w:rPr>
        <w:t xml:space="preserve"> </w:t>
      </w:r>
      <w:r w:rsidRPr="00D80D7E">
        <w:rPr>
          <w:sz w:val="28"/>
          <w:szCs w:val="28"/>
        </w:rPr>
        <w:t>ДЗО ПАО «Россети»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r w:rsidRPr="00D80D7E">
        <w:rPr>
          <w:sz w:val="28"/>
          <w:szCs w:val="28"/>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r w:rsidRPr="00D80D7E">
        <w:rPr>
          <w:sz w:val="28"/>
          <w:szCs w:val="28"/>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1CBDF" w14:textId="77777777" w:rsidR="00D916C6" w:rsidRDefault="00D916C6">
      <w:pPr>
        <w:spacing w:line="240" w:lineRule="auto"/>
      </w:pPr>
      <w:r>
        <w:separator/>
      </w:r>
    </w:p>
  </w:endnote>
  <w:endnote w:type="continuationSeparator" w:id="0">
    <w:p w14:paraId="2619F520" w14:textId="77777777" w:rsidR="00D916C6" w:rsidRDefault="00D916C6">
      <w:pPr>
        <w:spacing w:line="240" w:lineRule="auto"/>
      </w:pPr>
      <w:r>
        <w:continuationSeparator/>
      </w:r>
    </w:p>
  </w:endnote>
  <w:endnote w:type="continuationNotice" w:id="1">
    <w:p w14:paraId="6AAA5E8B" w14:textId="77777777" w:rsidR="00D916C6" w:rsidRDefault="00D916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91B7D" w:rsidRDefault="00091B7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91B7D" w:rsidRPr="00FA0376" w:rsidRDefault="00091B7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B6F2C">
      <w:rPr>
        <w:noProof/>
        <w:sz w:val="16"/>
        <w:szCs w:val="16"/>
        <w:lang w:eastAsia="ru-RU"/>
      </w:rPr>
      <w:t>12</w:t>
    </w:r>
    <w:r w:rsidRPr="00FA0376">
      <w:rPr>
        <w:sz w:val="16"/>
        <w:szCs w:val="16"/>
        <w:lang w:eastAsia="ru-RU"/>
      </w:rPr>
      <w:fldChar w:fldCharType="end"/>
    </w:r>
  </w:p>
  <w:p w14:paraId="3B08FB40" w14:textId="73937181" w:rsidR="00091B7D" w:rsidRPr="005B6F2C"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812506">
      <w:rPr>
        <w:sz w:val="18"/>
        <w:szCs w:val="18"/>
      </w:rPr>
      <w:t xml:space="preserve">на </w:t>
    </w:r>
    <w:r w:rsidR="005B6F2C" w:rsidRPr="005B6F2C">
      <w:rPr>
        <w:sz w:val="18"/>
        <w:szCs w:val="18"/>
      </w:rPr>
      <w:t xml:space="preserve">право заключения договора поставки </w:t>
    </w:r>
    <w:r w:rsidR="005B6F2C" w:rsidRPr="005B6F2C">
      <w:rPr>
        <w:sz w:val="18"/>
        <w:szCs w:val="18"/>
        <w:lang w:eastAsia="ru-RU"/>
      </w:rPr>
      <w:t>право заключения договора на поставку крана автомобильного КС-45734 на базе УРАЛ-5557 либо аналога для нужд филиала ПАО «МРСК Юга» - «Ростовэнерго» в 2018 г.</w:t>
    </w:r>
  </w:p>
  <w:p w14:paraId="629B92FA" w14:textId="77777777" w:rsidR="00091B7D" w:rsidRPr="00091B7D"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91B7D" w:rsidRDefault="00091B7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91B7D" w:rsidRDefault="00091B7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91B7D" w:rsidRDefault="00091B7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91B7D" w:rsidRPr="00C107B8" w:rsidRDefault="00091B7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91B7D" w:rsidRDefault="00091B7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91B7D" w:rsidRPr="00C107B8" w:rsidRDefault="00091B7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8F5A8" w14:textId="77777777" w:rsidR="00D916C6" w:rsidRDefault="00D916C6">
      <w:pPr>
        <w:spacing w:line="240" w:lineRule="auto"/>
      </w:pPr>
      <w:r>
        <w:separator/>
      </w:r>
    </w:p>
  </w:footnote>
  <w:footnote w:type="continuationSeparator" w:id="0">
    <w:p w14:paraId="7FD7369C" w14:textId="77777777" w:rsidR="00D916C6" w:rsidRDefault="00D916C6">
      <w:pPr>
        <w:spacing w:line="240" w:lineRule="auto"/>
      </w:pPr>
      <w:r>
        <w:continuationSeparator/>
      </w:r>
    </w:p>
  </w:footnote>
  <w:footnote w:type="continuationNotice" w:id="1">
    <w:p w14:paraId="6962F5CB" w14:textId="77777777" w:rsidR="00D916C6" w:rsidRDefault="00D916C6">
      <w:pPr>
        <w:spacing w:line="240" w:lineRule="auto"/>
      </w:pPr>
    </w:p>
  </w:footnote>
  <w:footnote w:id="2">
    <w:p w14:paraId="34E44285" w14:textId="77777777" w:rsidR="00091B7D" w:rsidRDefault="00091B7D"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091B7D" w:rsidRDefault="00091B7D"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091B7D" w:rsidRDefault="00091B7D"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091B7D" w:rsidRDefault="00091B7D"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91B7D" w:rsidRDefault="00091B7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91B7D" w:rsidRDefault="00091B7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91B7D" w:rsidRDefault="00091B7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91B7D" w:rsidRDefault="00091B7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91B7D" w:rsidRDefault="00091B7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91B7D" w:rsidRDefault="00091B7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91B7D" w:rsidRDefault="00091B7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91B7D" w:rsidRDefault="00091B7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91B7D" w:rsidRDefault="00091B7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91B7D" w:rsidRDefault="00091B7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1B7D"/>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987"/>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6F2C"/>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506"/>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D1"/>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310"/>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16C6"/>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5BC2"/>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5C49"/>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F05ED-84E7-4AC0-97EE-1C9FBDA13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1914</TotalTime>
  <Pages>67</Pages>
  <Words>22953</Words>
  <Characters>130836</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153483</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101</cp:revision>
  <cp:lastPrinted>2016-11-08T08:47:00Z</cp:lastPrinted>
  <dcterms:created xsi:type="dcterms:W3CDTF">2016-07-15T04:13:00Z</dcterms:created>
  <dcterms:modified xsi:type="dcterms:W3CDTF">2018-10-18T14:16:00Z</dcterms:modified>
</cp:coreProperties>
</file>